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22E05" w14:textId="0A6C8C0E" w:rsidR="0054665F" w:rsidRPr="00B003D6" w:rsidRDefault="008B6D5D" w:rsidP="00A037DF">
      <w:pPr>
        <w:spacing w:before="60" w:after="60" w:line="252" w:lineRule="auto"/>
        <w:ind w:right="2612"/>
        <w:rPr>
          <w:w w:val="99"/>
          <w:sz w:val="32"/>
          <w:szCs w:val="32"/>
          <w:lang w:val="bg-BG"/>
        </w:rPr>
      </w:pPr>
      <w:bookmarkStart w:id="0" w:name="_Hlk161391615"/>
      <w:bookmarkEnd w:id="0"/>
      <w:r>
        <w:rPr>
          <w:w w:val="99"/>
          <w:sz w:val="32"/>
          <w:szCs w:val="32"/>
          <w:lang w:val="bg-BG"/>
        </w:rPr>
        <w:t xml:space="preserve"> </w:t>
      </w:r>
      <w:r w:rsidR="0071284B">
        <w:rPr>
          <w:w w:val="99"/>
          <w:sz w:val="32"/>
          <w:szCs w:val="32"/>
          <w:lang w:val="bg-BG"/>
        </w:rPr>
        <w:t xml:space="preserve"> </w:t>
      </w:r>
    </w:p>
    <w:p w14:paraId="3340816D" w14:textId="329477DE" w:rsidR="000B72AE" w:rsidRPr="00863FDA" w:rsidRDefault="000B72AE" w:rsidP="00A037DF">
      <w:pPr>
        <w:spacing w:before="60" w:after="60" w:line="252" w:lineRule="auto"/>
        <w:jc w:val="right"/>
        <w:rPr>
          <w:b/>
          <w:i/>
          <w:sz w:val="24"/>
          <w:szCs w:val="24"/>
          <w:lang w:val="bg-BG"/>
        </w:rPr>
      </w:pPr>
      <w:r w:rsidRPr="003443F3">
        <w:rPr>
          <w:b/>
          <w:i/>
          <w:sz w:val="24"/>
          <w:szCs w:val="24"/>
          <w:lang w:val="bg-BG"/>
        </w:rPr>
        <w:t xml:space="preserve">Приложение </w:t>
      </w:r>
      <w:r w:rsidR="005570E0">
        <w:rPr>
          <w:b/>
          <w:i/>
          <w:sz w:val="24"/>
          <w:szCs w:val="24"/>
          <w:lang w:val="bg-BG"/>
        </w:rPr>
        <w:t>№</w:t>
      </w:r>
      <w:r w:rsidR="003C58E3" w:rsidRPr="00863FDA">
        <w:rPr>
          <w:b/>
          <w:i/>
          <w:sz w:val="24"/>
          <w:szCs w:val="24"/>
          <w:lang w:val="bg-BG"/>
        </w:rPr>
        <w:t xml:space="preserve"> 1</w:t>
      </w:r>
    </w:p>
    <w:p w14:paraId="4CB1FF66" w14:textId="77777777" w:rsidR="00EB36E9" w:rsidRPr="003443F3" w:rsidRDefault="00EB36E9" w:rsidP="00A037DF">
      <w:pPr>
        <w:spacing w:before="60" w:after="60" w:line="252" w:lineRule="auto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639FCCDC" w14:textId="522A29C5" w:rsidR="00725665" w:rsidRPr="00863FDA" w:rsidRDefault="00725665" w:rsidP="00A037DF">
      <w:pPr>
        <w:spacing w:before="60" w:after="60" w:line="252" w:lineRule="auto"/>
        <w:ind w:right="-31"/>
        <w:jc w:val="center"/>
        <w:rPr>
          <w:b/>
          <w:bCs/>
          <w:sz w:val="32"/>
          <w:szCs w:val="32"/>
          <w:lang w:val="bg-BG"/>
        </w:rPr>
      </w:pPr>
      <w:r w:rsidRPr="00863FDA">
        <w:rPr>
          <w:b/>
          <w:bCs/>
          <w:w w:val="99"/>
          <w:sz w:val="32"/>
          <w:szCs w:val="32"/>
          <w:lang w:val="bg-BG"/>
        </w:rPr>
        <w:t>ПРОГРАМА</w:t>
      </w:r>
    </w:p>
    <w:p w14:paraId="048307D7" w14:textId="77777777" w:rsidR="00725665" w:rsidRPr="00863FDA" w:rsidRDefault="00725665" w:rsidP="00A037DF">
      <w:pPr>
        <w:spacing w:before="60" w:after="60" w:line="252" w:lineRule="auto"/>
        <w:rPr>
          <w:b/>
          <w:bCs/>
          <w:sz w:val="18"/>
          <w:szCs w:val="18"/>
          <w:lang w:val="bg-BG"/>
        </w:rPr>
      </w:pPr>
    </w:p>
    <w:p w14:paraId="31D07682" w14:textId="274AB5DD" w:rsidR="00725665" w:rsidRPr="005570E0" w:rsidRDefault="00725665" w:rsidP="00A037DF">
      <w:pPr>
        <w:spacing w:before="60" w:after="60" w:line="252" w:lineRule="auto"/>
        <w:ind w:left="304" w:right="312"/>
        <w:jc w:val="center"/>
        <w:rPr>
          <w:b/>
          <w:bCs/>
          <w:sz w:val="32"/>
          <w:szCs w:val="32"/>
          <w:lang w:val="bg-BG"/>
        </w:rPr>
      </w:pPr>
      <w:r w:rsidRPr="00863FDA">
        <w:rPr>
          <w:b/>
          <w:bCs/>
          <w:w w:val="99"/>
          <w:sz w:val="32"/>
          <w:szCs w:val="32"/>
          <w:lang w:val="bg-BG"/>
        </w:rPr>
        <w:t>,,</w:t>
      </w:r>
      <w:r w:rsidR="004F274C" w:rsidRPr="005570E0">
        <w:rPr>
          <w:b/>
          <w:bCs/>
          <w:w w:val="99"/>
          <w:sz w:val="32"/>
          <w:szCs w:val="32"/>
          <w:lang w:val="bg-BG"/>
        </w:rPr>
        <w:t>ОКОЛНА СРЕДА</w:t>
      </w:r>
      <w:r w:rsidRPr="00863FDA">
        <w:rPr>
          <w:b/>
          <w:bCs/>
          <w:w w:val="99"/>
          <w:sz w:val="32"/>
          <w:szCs w:val="32"/>
          <w:lang w:val="bg-BG"/>
        </w:rPr>
        <w:t xml:space="preserve">“ </w:t>
      </w:r>
      <w:r w:rsidR="00237281" w:rsidRPr="00863FDA">
        <w:rPr>
          <w:b/>
          <w:bCs/>
          <w:w w:val="99"/>
          <w:sz w:val="32"/>
          <w:szCs w:val="32"/>
          <w:lang w:val="bg-BG"/>
        </w:rPr>
        <w:t>20</w:t>
      </w:r>
      <w:r w:rsidR="00237281" w:rsidRPr="005570E0">
        <w:rPr>
          <w:b/>
          <w:bCs/>
          <w:w w:val="99"/>
          <w:sz w:val="32"/>
          <w:szCs w:val="32"/>
          <w:lang w:val="bg-BG"/>
        </w:rPr>
        <w:t>21</w:t>
      </w:r>
      <w:r w:rsidRPr="00863FDA">
        <w:rPr>
          <w:b/>
          <w:bCs/>
          <w:w w:val="99"/>
          <w:sz w:val="32"/>
          <w:szCs w:val="32"/>
          <w:lang w:val="bg-BG"/>
        </w:rPr>
        <w:t>-202</w:t>
      </w:r>
      <w:r w:rsidR="00237281" w:rsidRPr="005570E0">
        <w:rPr>
          <w:b/>
          <w:bCs/>
          <w:w w:val="99"/>
          <w:sz w:val="32"/>
          <w:szCs w:val="32"/>
          <w:lang w:val="bg-BG"/>
        </w:rPr>
        <w:t>7</w:t>
      </w:r>
      <w:r w:rsidRPr="00863FDA">
        <w:rPr>
          <w:b/>
          <w:bCs/>
          <w:w w:val="99"/>
          <w:sz w:val="32"/>
          <w:szCs w:val="32"/>
          <w:lang w:val="bg-BG"/>
        </w:rPr>
        <w:t xml:space="preserve"> </w:t>
      </w:r>
      <w:r w:rsidRPr="005570E0">
        <w:rPr>
          <w:b/>
          <w:bCs/>
          <w:w w:val="99"/>
          <w:sz w:val="32"/>
          <w:szCs w:val="32"/>
          <w:lang w:val="bg-BG"/>
        </w:rPr>
        <w:t>г.</w:t>
      </w:r>
    </w:p>
    <w:p w14:paraId="52A32A55" w14:textId="77777777" w:rsidR="00725665" w:rsidRPr="003443F3" w:rsidRDefault="00725665" w:rsidP="00A037DF">
      <w:pPr>
        <w:spacing w:before="60" w:after="60" w:line="252" w:lineRule="auto"/>
        <w:ind w:right="-31"/>
        <w:rPr>
          <w:sz w:val="40"/>
          <w:szCs w:val="40"/>
          <w:lang w:val="bg-BG"/>
        </w:rPr>
      </w:pPr>
    </w:p>
    <w:p w14:paraId="7F3D0972" w14:textId="32FC9386" w:rsidR="00457CDF" w:rsidRPr="00457CDF" w:rsidRDefault="00457CDF" w:rsidP="00457CDF">
      <w:pPr>
        <w:jc w:val="center"/>
        <w:rPr>
          <w:b/>
          <w:sz w:val="36"/>
          <w:szCs w:val="36"/>
          <w:lang w:val="bg-BG"/>
        </w:rPr>
      </w:pPr>
      <w:r w:rsidRPr="00457CDF">
        <w:rPr>
          <w:b/>
          <w:sz w:val="36"/>
          <w:szCs w:val="36"/>
          <w:lang w:val="bg-BG"/>
        </w:rPr>
        <w:t>Указания (специфични за процедурата) за попълване на формуляр за кандидатстване и подаване на проект по процедура</w:t>
      </w:r>
    </w:p>
    <w:p w14:paraId="63A06674" w14:textId="497536C2" w:rsidR="00457CDF" w:rsidRPr="00457CDF" w:rsidRDefault="00457CDF" w:rsidP="00457CDF">
      <w:pPr>
        <w:jc w:val="center"/>
        <w:rPr>
          <w:b/>
          <w:sz w:val="36"/>
          <w:szCs w:val="36"/>
          <w:lang w:val="bg-BG"/>
        </w:rPr>
      </w:pPr>
      <w:r w:rsidRPr="00457CDF">
        <w:rPr>
          <w:b/>
          <w:sz w:val="36"/>
          <w:szCs w:val="36"/>
          <w:lang w:val="bg-BG"/>
        </w:rPr>
        <w:t>BG16FFPR002-3.0</w:t>
      </w:r>
      <w:r w:rsidR="00E07A15" w:rsidRPr="00E07A15">
        <w:rPr>
          <w:b/>
          <w:sz w:val="36"/>
          <w:szCs w:val="36"/>
          <w:lang w:val="bg-BG"/>
        </w:rPr>
        <w:t>24</w:t>
      </w:r>
      <w:r w:rsidRPr="00457CDF">
        <w:rPr>
          <w:b/>
          <w:sz w:val="36"/>
          <w:szCs w:val="36"/>
          <w:lang w:val="bg-BG"/>
        </w:rPr>
        <w:t xml:space="preserve"> „</w:t>
      </w:r>
      <w:r w:rsidR="00E07A15" w:rsidRPr="00E07A15">
        <w:rPr>
          <w:b/>
          <w:sz w:val="36"/>
          <w:szCs w:val="36"/>
          <w:lang w:val="bg-BG"/>
        </w:rPr>
        <w:t>ИНФОРМАЦИОННИ КАМПАНИИ - БИОЛОГИЧНО РАЗНООБРАЗИЕ</w:t>
      </w:r>
      <w:r w:rsidRPr="00457CDF">
        <w:rPr>
          <w:b/>
          <w:sz w:val="36"/>
          <w:szCs w:val="36"/>
          <w:lang w:val="bg-BG"/>
        </w:rPr>
        <w:t>“</w:t>
      </w:r>
    </w:p>
    <w:p w14:paraId="0848E36C" w14:textId="1B875CB7" w:rsidR="00096E4E" w:rsidRPr="003443F3" w:rsidRDefault="00457CDF" w:rsidP="00457CDF">
      <w:pPr>
        <w:jc w:val="center"/>
        <w:rPr>
          <w:lang w:val="bg-BG"/>
        </w:rPr>
      </w:pPr>
      <w:r w:rsidRPr="00457CDF">
        <w:rPr>
          <w:b/>
          <w:sz w:val="36"/>
          <w:szCs w:val="36"/>
          <w:lang w:val="bg-BG"/>
        </w:rPr>
        <w:t>чрез ИСУН</w:t>
      </w:r>
    </w:p>
    <w:p w14:paraId="6F496ADE" w14:textId="77777777" w:rsidR="00096E4E" w:rsidRPr="003443F3" w:rsidRDefault="00096E4E" w:rsidP="00457CDF">
      <w:pPr>
        <w:spacing w:before="60" w:after="60" w:line="252" w:lineRule="auto"/>
        <w:jc w:val="center"/>
        <w:rPr>
          <w:lang w:val="bg-BG"/>
        </w:rPr>
      </w:pPr>
    </w:p>
    <w:p w14:paraId="6E95AF2C" w14:textId="6EA1C950" w:rsidR="00096E4E" w:rsidRPr="003443F3" w:rsidRDefault="00A9262A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разработването на проектното предложение по процедурата се използва уеб базирания</w:t>
      </w:r>
      <w:r w:rsidR="000B72AE" w:rsidRPr="003443F3">
        <w:rPr>
          <w:sz w:val="24"/>
          <w:szCs w:val="24"/>
          <w:lang w:val="bg-BG"/>
        </w:rPr>
        <w:t>т</w:t>
      </w:r>
      <w:r w:rsidRPr="003443F3">
        <w:rPr>
          <w:sz w:val="24"/>
          <w:szCs w:val="24"/>
          <w:lang w:val="bg-BG"/>
        </w:rPr>
        <w:t xml:space="preserve"> Формуляр за кандид</w:t>
      </w:r>
      <w:r w:rsidR="00490CD3" w:rsidRPr="003443F3">
        <w:rPr>
          <w:sz w:val="24"/>
          <w:szCs w:val="24"/>
          <w:lang w:val="bg-BG"/>
        </w:rPr>
        <w:t xml:space="preserve">атстване по процедура </w:t>
      </w:r>
      <w:r w:rsidR="005570E0" w:rsidRPr="00DD7E61">
        <w:rPr>
          <w:sz w:val="24"/>
          <w:szCs w:val="24"/>
          <w:lang w:val="bg-BG"/>
        </w:rPr>
        <w:t>№</w:t>
      </w:r>
      <w:r w:rsidR="00496935">
        <w:rPr>
          <w:sz w:val="24"/>
          <w:szCs w:val="24"/>
          <w:lang w:val="bg-BG"/>
        </w:rPr>
        <w:t xml:space="preserve"> </w:t>
      </w:r>
      <w:r w:rsidR="00EA60C3" w:rsidRPr="00EA60C3">
        <w:rPr>
          <w:sz w:val="24"/>
          <w:szCs w:val="24"/>
          <w:lang w:val="bg-BG"/>
        </w:rPr>
        <w:t>BG16FFPR002-</w:t>
      </w:r>
      <w:r w:rsidR="00457CDF" w:rsidRPr="00457CDF">
        <w:rPr>
          <w:sz w:val="24"/>
          <w:szCs w:val="24"/>
          <w:lang w:val="bg-BG"/>
        </w:rPr>
        <w:t>3</w:t>
      </w:r>
      <w:r w:rsidR="00EA60C3" w:rsidRPr="00EA60C3">
        <w:rPr>
          <w:sz w:val="24"/>
          <w:szCs w:val="24"/>
          <w:lang w:val="bg-BG"/>
        </w:rPr>
        <w:t>.</w:t>
      </w:r>
      <w:r w:rsidR="008B6D5D" w:rsidRPr="00EA60C3">
        <w:rPr>
          <w:sz w:val="24"/>
          <w:szCs w:val="24"/>
          <w:lang w:val="bg-BG"/>
        </w:rPr>
        <w:t>0</w:t>
      </w:r>
      <w:r w:rsidR="00F4742E" w:rsidRPr="00F4742E">
        <w:rPr>
          <w:sz w:val="24"/>
          <w:szCs w:val="24"/>
          <w:lang w:val="bg-BG"/>
        </w:rPr>
        <w:t>24</w:t>
      </w:r>
      <w:r w:rsidR="008B6D5D" w:rsidRPr="00496935">
        <w:rPr>
          <w:sz w:val="24"/>
          <w:szCs w:val="24"/>
          <w:lang w:val="bg-BG"/>
        </w:rPr>
        <w:t xml:space="preserve"> </w:t>
      </w:r>
      <w:r w:rsidR="007801E9" w:rsidRPr="00DD7E61">
        <w:rPr>
          <w:sz w:val="24"/>
          <w:szCs w:val="24"/>
          <w:lang w:val="bg-BG"/>
        </w:rPr>
        <w:t>„</w:t>
      </w:r>
      <w:r w:rsidR="00F4742E" w:rsidRPr="00F4742E">
        <w:rPr>
          <w:sz w:val="24"/>
          <w:szCs w:val="24"/>
          <w:lang w:val="bg-BG"/>
        </w:rPr>
        <w:t>Информационни кампании - биологично разнообразие</w:t>
      </w:r>
      <w:r w:rsidR="005570E0" w:rsidRPr="00DD7E61">
        <w:rPr>
          <w:sz w:val="24"/>
          <w:szCs w:val="24"/>
          <w:lang w:val="bg-BG"/>
        </w:rPr>
        <w:t xml:space="preserve">“ </w:t>
      </w:r>
      <w:r w:rsidR="00490CD3" w:rsidRPr="00DD7E61">
        <w:rPr>
          <w:sz w:val="24"/>
          <w:szCs w:val="24"/>
          <w:lang w:val="bg-BG"/>
        </w:rPr>
        <w:t xml:space="preserve">в </w:t>
      </w:r>
      <w:r w:rsidRPr="00DD7E61">
        <w:rPr>
          <w:sz w:val="24"/>
          <w:szCs w:val="24"/>
          <w:lang w:val="bg-BG"/>
        </w:rPr>
        <w:t>И</w:t>
      </w:r>
      <w:r w:rsidR="00490CD3" w:rsidRPr="00DD7E61">
        <w:rPr>
          <w:sz w:val="24"/>
          <w:szCs w:val="24"/>
          <w:lang w:val="bg-BG"/>
        </w:rPr>
        <w:t xml:space="preserve">нформационната </w:t>
      </w:r>
      <w:r w:rsidRPr="00DD7E61">
        <w:rPr>
          <w:sz w:val="24"/>
          <w:szCs w:val="24"/>
          <w:lang w:val="bg-BG"/>
        </w:rPr>
        <w:t>система за</w:t>
      </w:r>
      <w:r w:rsidR="00490CD3" w:rsidRPr="00DD7E61">
        <w:rPr>
          <w:sz w:val="24"/>
          <w:szCs w:val="24"/>
          <w:lang w:val="bg-BG"/>
        </w:rPr>
        <w:t xml:space="preserve"> </w:t>
      </w:r>
      <w:r w:rsidRPr="00DD7E61">
        <w:rPr>
          <w:sz w:val="24"/>
          <w:szCs w:val="24"/>
          <w:lang w:val="bg-BG"/>
        </w:rPr>
        <w:t>управление и наблюдение</w:t>
      </w:r>
      <w:r w:rsidRPr="003443F3">
        <w:rPr>
          <w:sz w:val="24"/>
          <w:szCs w:val="24"/>
          <w:lang w:val="bg-BG"/>
        </w:rPr>
        <w:t xml:space="preserve">  </w:t>
      </w:r>
      <w:r w:rsidR="00FF1F76" w:rsidRPr="003443F3">
        <w:rPr>
          <w:sz w:val="24"/>
          <w:szCs w:val="24"/>
          <w:lang w:val="bg-BG"/>
        </w:rPr>
        <w:t>(</w:t>
      </w:r>
      <w:r w:rsidRPr="003443F3">
        <w:rPr>
          <w:sz w:val="24"/>
          <w:szCs w:val="24"/>
          <w:lang w:val="bg-BG"/>
        </w:rPr>
        <w:t>ИСУН</w:t>
      </w:r>
      <w:r w:rsidR="00FF1F76" w:rsidRPr="003443F3">
        <w:rPr>
          <w:sz w:val="24"/>
          <w:szCs w:val="24"/>
          <w:lang w:val="bg-BG"/>
        </w:rPr>
        <w:t>)</w:t>
      </w:r>
      <w:r w:rsidRPr="003443F3">
        <w:rPr>
          <w:sz w:val="24"/>
          <w:szCs w:val="24"/>
          <w:lang w:val="bg-BG"/>
        </w:rPr>
        <w:t>.</w:t>
      </w:r>
    </w:p>
    <w:p w14:paraId="7F6E13CE" w14:textId="16D603FD" w:rsidR="00936337" w:rsidRPr="003443F3" w:rsidRDefault="00A9262A" w:rsidP="00A03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52" w:lineRule="auto"/>
        <w:jc w:val="center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Интернет </w:t>
      </w:r>
      <w:r w:rsidR="00FF1F76" w:rsidRPr="003443F3">
        <w:rPr>
          <w:sz w:val="24"/>
          <w:szCs w:val="24"/>
          <w:lang w:val="bg-BG"/>
        </w:rPr>
        <w:t>адресът</w:t>
      </w:r>
      <w:r w:rsidR="00936337" w:rsidRPr="003443F3">
        <w:rPr>
          <w:sz w:val="24"/>
          <w:szCs w:val="24"/>
          <w:lang w:val="bg-BG"/>
        </w:rPr>
        <w:t xml:space="preserve"> </w:t>
      </w:r>
      <w:r w:rsidR="00FF1F76" w:rsidRPr="003443F3">
        <w:rPr>
          <w:sz w:val="24"/>
          <w:szCs w:val="24"/>
          <w:lang w:val="bg-BG"/>
        </w:rPr>
        <w:t>н</w:t>
      </w:r>
      <w:r w:rsidRPr="003443F3">
        <w:rPr>
          <w:sz w:val="24"/>
          <w:szCs w:val="24"/>
          <w:lang w:val="bg-BG"/>
        </w:rPr>
        <w:t>а</w:t>
      </w:r>
      <w:r w:rsidR="00936337" w:rsidRPr="003443F3">
        <w:rPr>
          <w:sz w:val="24"/>
          <w:szCs w:val="24"/>
          <w:lang w:val="bg-BG"/>
        </w:rPr>
        <w:t xml:space="preserve"> модула за </w:t>
      </w:r>
      <w:r w:rsidRPr="003443F3">
        <w:rPr>
          <w:sz w:val="24"/>
          <w:szCs w:val="24"/>
          <w:lang w:val="bg-BG"/>
        </w:rPr>
        <w:t>елек</w:t>
      </w:r>
      <w:r w:rsidR="00FF1F76" w:rsidRPr="003443F3">
        <w:rPr>
          <w:sz w:val="24"/>
          <w:szCs w:val="24"/>
          <w:lang w:val="bg-BG"/>
        </w:rPr>
        <w:t>трон</w:t>
      </w:r>
      <w:r w:rsidRPr="003443F3">
        <w:rPr>
          <w:sz w:val="24"/>
          <w:szCs w:val="24"/>
          <w:lang w:val="bg-BG"/>
        </w:rPr>
        <w:t xml:space="preserve">но кандидатстване на ИСУН </w:t>
      </w:r>
      <w:r w:rsidR="00936337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е:</w:t>
      </w:r>
    </w:p>
    <w:bookmarkStart w:id="1" w:name="_Hlk99368509"/>
    <w:p w14:paraId="3CFACA89" w14:textId="77777777" w:rsidR="00936337" w:rsidRPr="003443F3" w:rsidRDefault="0074170F" w:rsidP="00A03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52" w:lineRule="auto"/>
        <w:jc w:val="center"/>
        <w:rPr>
          <w:color w:val="0000FF"/>
          <w:sz w:val="24"/>
          <w:szCs w:val="24"/>
          <w:lang w:val="bg-BG"/>
        </w:rPr>
      </w:pPr>
      <w:r w:rsidRPr="003443F3">
        <w:fldChar w:fldCharType="begin"/>
      </w:r>
      <w:r w:rsidRPr="00863FDA">
        <w:rPr>
          <w:lang w:val="bg-BG"/>
        </w:rPr>
        <w:instrText xml:space="preserve"> </w:instrText>
      </w:r>
      <w:r w:rsidRPr="003443F3">
        <w:instrText>HYPERLINK</w:instrText>
      </w:r>
      <w:r w:rsidRPr="00863FDA">
        <w:rPr>
          <w:lang w:val="bg-BG"/>
        </w:rPr>
        <w:instrText xml:space="preserve"> "</w:instrText>
      </w:r>
      <w:r w:rsidRPr="003443F3">
        <w:instrText>https</w:instrText>
      </w:r>
      <w:r w:rsidRPr="00863FDA">
        <w:rPr>
          <w:lang w:val="bg-BG"/>
        </w:rPr>
        <w:instrText>://</w:instrText>
      </w:r>
      <w:r w:rsidRPr="003443F3">
        <w:instrText>eumis</w:instrText>
      </w:r>
      <w:r w:rsidRPr="00863FDA">
        <w:rPr>
          <w:lang w:val="bg-BG"/>
        </w:rPr>
        <w:instrText>2020.</w:instrText>
      </w:r>
      <w:r w:rsidRPr="003443F3">
        <w:instrText>government</w:instrText>
      </w:r>
      <w:r w:rsidRPr="00863FDA">
        <w:rPr>
          <w:lang w:val="bg-BG"/>
        </w:rPr>
        <w:instrText>.</w:instrText>
      </w:r>
      <w:r w:rsidRPr="003443F3">
        <w:instrText>bg</w:instrText>
      </w:r>
      <w:r w:rsidRPr="00863FDA">
        <w:rPr>
          <w:lang w:val="bg-BG"/>
        </w:rPr>
        <w:instrText>/</w:instrText>
      </w:r>
      <w:r w:rsidRPr="003443F3">
        <w:instrText>bg</w:instrText>
      </w:r>
      <w:r w:rsidRPr="00863FDA">
        <w:rPr>
          <w:lang w:val="bg-BG"/>
        </w:rPr>
        <w:instrText>/</w:instrText>
      </w:r>
      <w:r w:rsidRPr="003443F3">
        <w:instrText>s</w:instrText>
      </w:r>
      <w:r w:rsidRPr="00863FDA">
        <w:rPr>
          <w:lang w:val="bg-BG"/>
        </w:rPr>
        <w:instrText>/</w:instrText>
      </w:r>
      <w:r w:rsidRPr="003443F3">
        <w:instrText>Default</w:instrText>
      </w:r>
      <w:r w:rsidRPr="00863FDA">
        <w:rPr>
          <w:lang w:val="bg-BG"/>
        </w:rPr>
        <w:instrText>/</w:instrText>
      </w:r>
      <w:r w:rsidRPr="003443F3">
        <w:instrText>Index</w:instrText>
      </w:r>
      <w:r w:rsidRPr="00863FDA">
        <w:rPr>
          <w:lang w:val="bg-BG"/>
        </w:rPr>
        <w:instrText xml:space="preserve">" </w:instrText>
      </w:r>
      <w:r w:rsidRPr="003443F3">
        <w:fldChar w:fldCharType="separate"/>
      </w:r>
      <w:r w:rsidR="00936337" w:rsidRPr="003443F3">
        <w:rPr>
          <w:rStyle w:val="Hyperlink"/>
          <w:sz w:val="24"/>
          <w:szCs w:val="24"/>
          <w:lang w:val="bg-BG"/>
        </w:rPr>
        <w:t>https://eumis2020.government.bg/bg/s/Default/Index</w:t>
      </w:r>
      <w:r w:rsidRPr="003443F3">
        <w:rPr>
          <w:rStyle w:val="Hyperlink"/>
          <w:sz w:val="24"/>
          <w:szCs w:val="24"/>
          <w:lang w:val="bg-BG"/>
        </w:rPr>
        <w:fldChar w:fldCharType="end"/>
      </w:r>
    </w:p>
    <w:bookmarkEnd w:id="1"/>
    <w:p w14:paraId="7C38B79E" w14:textId="3AA45648" w:rsidR="00096E4E" w:rsidRPr="003443F3" w:rsidRDefault="00936337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оптимална работа със системата е препоръчително</w:t>
      </w:r>
      <w:r w:rsidR="00FF1F76"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>да използвате п</w:t>
      </w:r>
      <w:r w:rsidR="00FF1F76" w:rsidRPr="003443F3">
        <w:rPr>
          <w:sz w:val="24"/>
          <w:szCs w:val="24"/>
          <w:lang w:val="bg-BG"/>
        </w:rPr>
        <w:t>оследн</w:t>
      </w:r>
      <w:r w:rsidR="00A9262A" w:rsidRPr="003443F3">
        <w:rPr>
          <w:sz w:val="24"/>
          <w:szCs w:val="24"/>
          <w:lang w:val="bg-BG"/>
        </w:rPr>
        <w:t>ата версия на бра</w:t>
      </w:r>
      <w:r w:rsidR="00FF1F76" w:rsidRPr="003443F3">
        <w:rPr>
          <w:sz w:val="24"/>
          <w:szCs w:val="24"/>
          <w:lang w:val="bg-BG"/>
        </w:rPr>
        <w:t>уз</w:t>
      </w:r>
      <w:r w:rsidR="00A9262A" w:rsidRPr="003443F3">
        <w:rPr>
          <w:sz w:val="24"/>
          <w:szCs w:val="24"/>
          <w:lang w:val="bg-BG"/>
        </w:rPr>
        <w:t xml:space="preserve">ъра </w:t>
      </w:r>
      <w:r w:rsidR="00A9262A" w:rsidRPr="00F63880">
        <w:rPr>
          <w:sz w:val="24"/>
          <w:szCs w:val="24"/>
          <w:lang w:val="en-AU"/>
        </w:rPr>
        <w:t>Google</w:t>
      </w:r>
      <w:r w:rsidR="00A9262A" w:rsidRPr="00863FDA">
        <w:rPr>
          <w:sz w:val="24"/>
          <w:szCs w:val="24"/>
          <w:lang w:val="bg-BG"/>
        </w:rPr>
        <w:t xml:space="preserve"> </w:t>
      </w:r>
      <w:r w:rsidR="00A9262A" w:rsidRPr="00F63880">
        <w:rPr>
          <w:sz w:val="24"/>
          <w:szCs w:val="24"/>
          <w:lang w:val="en-AU"/>
        </w:rPr>
        <w:t>Chrome</w:t>
      </w:r>
      <w:r w:rsidR="00A9262A" w:rsidRPr="003443F3">
        <w:rPr>
          <w:sz w:val="24"/>
          <w:szCs w:val="24"/>
          <w:lang w:val="bg-BG"/>
        </w:rPr>
        <w:t>.</w:t>
      </w:r>
    </w:p>
    <w:p w14:paraId="2D120293" w14:textId="0B9FC605" w:rsidR="00336E26" w:rsidRDefault="001D376C" w:rsidP="005B679B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3443F3">
        <w:rPr>
          <w:sz w:val="24"/>
          <w:szCs w:val="24"/>
          <w:lang w:val="bg-BG"/>
        </w:rPr>
        <w:t xml:space="preserve">Следва да имате </w:t>
      </w:r>
      <w:r w:rsidR="00A9262A" w:rsidRPr="003443F3">
        <w:rPr>
          <w:sz w:val="24"/>
          <w:szCs w:val="24"/>
          <w:lang w:val="bg-BG"/>
        </w:rPr>
        <w:t>предвид,</w:t>
      </w:r>
      <w:r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 xml:space="preserve">че </w:t>
      </w:r>
      <w:r w:rsidRPr="003443F3">
        <w:rPr>
          <w:sz w:val="24"/>
          <w:szCs w:val="24"/>
          <w:lang w:val="bg-BG"/>
        </w:rPr>
        <w:t xml:space="preserve">по </w:t>
      </w:r>
      <w:r w:rsidR="00A9262A" w:rsidRPr="003443F3">
        <w:rPr>
          <w:sz w:val="24"/>
          <w:szCs w:val="24"/>
          <w:lang w:val="bg-BG"/>
        </w:rPr>
        <w:t>настоящата</w:t>
      </w:r>
      <w:r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>процедура</w:t>
      </w:r>
      <w:r w:rsidR="00FF1F76" w:rsidRPr="003443F3">
        <w:rPr>
          <w:b/>
          <w:sz w:val="24"/>
          <w:szCs w:val="24"/>
          <w:u w:val="thick" w:color="000000"/>
          <w:lang w:val="bg-BG"/>
        </w:rPr>
        <w:t xml:space="preserve"> п</w:t>
      </w:r>
      <w:r w:rsidR="00A9262A" w:rsidRPr="003443F3">
        <w:rPr>
          <w:b/>
          <w:sz w:val="24"/>
          <w:szCs w:val="24"/>
          <w:u w:val="thick" w:color="000000"/>
          <w:lang w:val="bg-BG"/>
        </w:rPr>
        <w:t>роек</w:t>
      </w:r>
      <w:r w:rsidR="00FF1F76" w:rsidRPr="003443F3">
        <w:rPr>
          <w:b/>
          <w:sz w:val="24"/>
          <w:szCs w:val="24"/>
          <w:u w:val="thick" w:color="000000"/>
          <w:lang w:val="bg-BG"/>
        </w:rPr>
        <w:t>тн</w:t>
      </w:r>
      <w:r w:rsidR="00A9262A" w:rsidRPr="003443F3">
        <w:rPr>
          <w:b/>
          <w:sz w:val="24"/>
          <w:szCs w:val="24"/>
          <w:u w:val="thick" w:color="000000"/>
          <w:lang w:val="bg-BG"/>
        </w:rPr>
        <w:t>ото пред</w:t>
      </w:r>
      <w:r w:rsidR="00FF1F76" w:rsidRPr="003443F3">
        <w:rPr>
          <w:b/>
          <w:sz w:val="24"/>
          <w:szCs w:val="24"/>
          <w:u w:val="thick" w:color="000000"/>
          <w:lang w:val="bg-BG"/>
        </w:rPr>
        <w:t>ложен</w:t>
      </w:r>
      <w:r w:rsidR="00A9262A" w:rsidRPr="003443F3">
        <w:rPr>
          <w:b/>
          <w:sz w:val="24"/>
          <w:szCs w:val="24"/>
          <w:u w:val="thick" w:color="000000"/>
          <w:lang w:val="bg-BG"/>
        </w:rPr>
        <w:t>ие</w:t>
      </w:r>
      <w:r w:rsidR="00936337" w:rsidRPr="003443F3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3443F3">
        <w:rPr>
          <w:b/>
          <w:sz w:val="24"/>
          <w:szCs w:val="24"/>
          <w:u w:val="thick" w:color="000000"/>
          <w:lang w:val="bg-BG"/>
        </w:rPr>
        <w:t>мо</w:t>
      </w:r>
      <w:r w:rsidR="00FF1F76" w:rsidRPr="003443F3">
        <w:rPr>
          <w:b/>
          <w:sz w:val="24"/>
          <w:szCs w:val="24"/>
          <w:u w:val="thick" w:color="000000"/>
          <w:lang w:val="bg-BG"/>
        </w:rPr>
        <w:t>же д</w:t>
      </w:r>
      <w:r w:rsidR="00A9262A" w:rsidRPr="003443F3">
        <w:rPr>
          <w:b/>
          <w:sz w:val="24"/>
          <w:szCs w:val="24"/>
          <w:u w:val="thick" w:color="000000"/>
          <w:lang w:val="bg-BG"/>
        </w:rPr>
        <w:t>а бъде подадено единствено с К</w:t>
      </w:r>
      <w:r w:rsidR="00FF1F76" w:rsidRPr="003443F3">
        <w:rPr>
          <w:b/>
          <w:sz w:val="24"/>
          <w:szCs w:val="24"/>
          <w:u w:val="thick" w:color="000000"/>
          <w:lang w:val="bg-BG"/>
        </w:rPr>
        <w:t>валифиц</w:t>
      </w:r>
      <w:r w:rsidR="00A9262A" w:rsidRPr="003443F3">
        <w:rPr>
          <w:b/>
          <w:sz w:val="24"/>
          <w:szCs w:val="24"/>
          <w:u w:val="thick" w:color="000000"/>
          <w:lang w:val="bg-BG"/>
        </w:rPr>
        <w:t>ир</w:t>
      </w:r>
      <w:r w:rsidR="00936337" w:rsidRPr="003443F3">
        <w:rPr>
          <w:b/>
          <w:sz w:val="24"/>
          <w:szCs w:val="24"/>
          <w:u w:val="thick" w:color="000000"/>
          <w:lang w:val="bg-BG"/>
        </w:rPr>
        <w:t>ан</w:t>
      </w:r>
      <w:r w:rsidR="00FF1F76" w:rsidRPr="003443F3">
        <w:rPr>
          <w:b/>
          <w:sz w:val="24"/>
          <w:szCs w:val="24"/>
          <w:u w:val="thick" w:color="000000"/>
          <w:lang w:val="bg-BG"/>
        </w:rPr>
        <w:t xml:space="preserve"> електронен</w:t>
      </w:r>
      <w:r w:rsidR="00A9262A" w:rsidRPr="003443F3">
        <w:rPr>
          <w:b/>
          <w:sz w:val="24"/>
          <w:szCs w:val="24"/>
          <w:u w:val="thick" w:color="000000"/>
          <w:lang w:val="bg-BG"/>
        </w:rPr>
        <w:t xml:space="preserve"> подпи</w:t>
      </w:r>
      <w:r w:rsidR="00FF1F76" w:rsidRPr="003443F3">
        <w:rPr>
          <w:b/>
          <w:sz w:val="24"/>
          <w:szCs w:val="24"/>
          <w:u w:val="thick" w:color="000000"/>
          <w:lang w:val="bg-BG"/>
        </w:rPr>
        <w:t>с (КЕ</w:t>
      </w:r>
      <w:r w:rsidR="00A9262A" w:rsidRPr="003443F3">
        <w:rPr>
          <w:b/>
          <w:sz w:val="24"/>
          <w:szCs w:val="24"/>
          <w:u w:val="thick" w:color="000000"/>
          <w:lang w:val="bg-BG"/>
        </w:rPr>
        <w:t>П)</w:t>
      </w:r>
      <w:r w:rsidR="00936337" w:rsidRPr="003443F3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3443F3">
        <w:rPr>
          <w:b/>
          <w:sz w:val="24"/>
          <w:szCs w:val="24"/>
          <w:u w:val="thick" w:color="000000"/>
          <w:lang w:val="bg-BG"/>
        </w:rPr>
        <w:t>от к</w:t>
      </w:r>
      <w:r w:rsidR="00FF1F76" w:rsidRPr="003443F3">
        <w:rPr>
          <w:b/>
          <w:sz w:val="24"/>
          <w:szCs w:val="24"/>
          <w:u w:val="thick" w:color="000000"/>
          <w:lang w:val="bg-BG"/>
        </w:rPr>
        <w:t>андидат</w:t>
      </w:r>
      <w:r w:rsidR="00A9262A" w:rsidRPr="003443F3">
        <w:rPr>
          <w:b/>
          <w:sz w:val="24"/>
          <w:szCs w:val="24"/>
          <w:u w:val="thick" w:color="000000"/>
          <w:lang w:val="bg-BG"/>
        </w:rPr>
        <w:t>а (к</w:t>
      </w:r>
      <w:r w:rsidR="00FF1F76" w:rsidRPr="003443F3">
        <w:rPr>
          <w:b/>
          <w:sz w:val="24"/>
          <w:szCs w:val="24"/>
          <w:u w:val="thick" w:color="000000"/>
          <w:lang w:val="bg-BG"/>
        </w:rPr>
        <w:t>онкретния  бенефициен</w:t>
      </w:r>
      <w:r w:rsidR="00A9262A" w:rsidRPr="003443F3">
        <w:rPr>
          <w:b/>
          <w:sz w:val="24"/>
          <w:szCs w:val="24"/>
          <w:u w:val="thick" w:color="000000"/>
          <w:lang w:val="bg-BG"/>
        </w:rPr>
        <w:t>т), който е регист</w:t>
      </w:r>
      <w:r w:rsidR="00FF1F76" w:rsidRPr="003443F3">
        <w:rPr>
          <w:b/>
          <w:sz w:val="24"/>
          <w:szCs w:val="24"/>
          <w:u w:val="thick" w:color="000000"/>
          <w:lang w:val="bg-BG"/>
        </w:rPr>
        <w:t>риран кат</w:t>
      </w:r>
      <w:r w:rsidR="00A9262A" w:rsidRPr="003443F3">
        <w:rPr>
          <w:b/>
          <w:sz w:val="24"/>
          <w:szCs w:val="24"/>
          <w:u w:val="thick" w:color="000000"/>
          <w:lang w:val="bg-BG"/>
        </w:rPr>
        <w:t>о</w:t>
      </w:r>
      <w:r w:rsidR="00FF1F76" w:rsidRPr="003443F3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>потреби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т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ел в системата ИСУН. </w:t>
      </w:r>
    </w:p>
    <w:p w14:paraId="58322000" w14:textId="69CF3618" w:rsidR="00096E4E" w:rsidRPr="00336E26" w:rsidRDefault="00336E26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36E26">
        <w:rPr>
          <w:sz w:val="24"/>
          <w:szCs w:val="24"/>
          <w:lang w:val="bg-BG"/>
        </w:rPr>
        <w:t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на официалния представител на кандидата или на лицето, оправомощено</w:t>
      </w:r>
      <w:r w:rsidR="00496935">
        <w:rPr>
          <w:sz w:val="24"/>
          <w:szCs w:val="24"/>
          <w:lang w:val="bg-BG"/>
        </w:rPr>
        <w:t>/упълномощено</w:t>
      </w:r>
      <w:r w:rsidRPr="00336E26">
        <w:rPr>
          <w:sz w:val="24"/>
          <w:szCs w:val="24"/>
          <w:lang w:val="bg-BG"/>
        </w:rPr>
        <w:t xml:space="preserve"> да го представлява.</w:t>
      </w:r>
    </w:p>
    <w:p w14:paraId="7AE5FDCC" w14:textId="392D99DC" w:rsidR="00096E4E" w:rsidRPr="00D00B8F" w:rsidRDefault="00414956" w:rsidP="005B679B">
      <w:pPr>
        <w:spacing w:before="60" w:after="60" w:line="252" w:lineRule="auto"/>
        <w:ind w:right="72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</w:t>
      </w:r>
      <w:r w:rsidR="00A9262A" w:rsidRPr="003443F3">
        <w:rPr>
          <w:sz w:val="24"/>
          <w:szCs w:val="24"/>
          <w:lang w:val="bg-BG"/>
        </w:rPr>
        <w:t xml:space="preserve">роектното предложение се подава от профил на кандидата (конкретния бенефициент), през който впоследствие ще се извършва електронната комуникация с Управляващия орган по </w:t>
      </w:r>
      <w:r w:rsidR="00FF1F76" w:rsidRPr="003443F3">
        <w:rPr>
          <w:sz w:val="24"/>
          <w:szCs w:val="24"/>
          <w:lang w:val="bg-BG"/>
        </w:rPr>
        <w:t xml:space="preserve">време на етап „Оценка  </w:t>
      </w:r>
      <w:r w:rsidR="00A9262A" w:rsidRPr="003443F3">
        <w:rPr>
          <w:sz w:val="24"/>
          <w:szCs w:val="24"/>
          <w:lang w:val="bg-BG"/>
        </w:rPr>
        <w:t>на проектно предложение“.</w:t>
      </w:r>
      <w:r w:rsidR="000E2A7A" w:rsidRPr="003443F3">
        <w:rPr>
          <w:sz w:val="24"/>
          <w:szCs w:val="24"/>
          <w:lang w:val="bg-BG"/>
        </w:rPr>
        <w:t xml:space="preserve"> Необходимо е през цялото време на оценителния процес кандидатът да има достъп до този имейл адрес, като на него ще се получават известия за всички системни съобщения – както за смяна на пароли при необходимост, така и известия за постъпил въпрос по време на оценката. Промяната на имейл адреса</w:t>
      </w:r>
      <w:r w:rsidR="00462C17" w:rsidRPr="003443F3">
        <w:rPr>
          <w:sz w:val="24"/>
          <w:szCs w:val="24"/>
          <w:lang w:val="bg-BG"/>
        </w:rPr>
        <w:t>,</w:t>
      </w:r>
      <w:r w:rsidR="000E2A7A" w:rsidRPr="003443F3">
        <w:rPr>
          <w:sz w:val="24"/>
          <w:szCs w:val="24"/>
          <w:lang w:val="bg-BG"/>
        </w:rPr>
        <w:t xml:space="preserve"> </w:t>
      </w:r>
      <w:r w:rsidR="00646FA1" w:rsidRPr="003443F3">
        <w:rPr>
          <w:sz w:val="24"/>
          <w:szCs w:val="24"/>
          <w:lang w:val="bg-BG"/>
        </w:rPr>
        <w:t xml:space="preserve">асоцииран към съответния профил </w:t>
      </w:r>
      <w:r w:rsidR="000E2A7A" w:rsidRPr="003443F3">
        <w:rPr>
          <w:sz w:val="24"/>
          <w:szCs w:val="24"/>
          <w:lang w:val="bg-BG"/>
        </w:rPr>
        <w:t>след подаване на проектното предложение</w:t>
      </w:r>
      <w:r w:rsidR="00462C17" w:rsidRPr="003443F3">
        <w:rPr>
          <w:sz w:val="24"/>
          <w:szCs w:val="24"/>
          <w:lang w:val="bg-BG"/>
        </w:rPr>
        <w:t>,</w:t>
      </w:r>
      <w:r w:rsidR="000E2A7A" w:rsidRPr="003443F3">
        <w:rPr>
          <w:sz w:val="24"/>
          <w:szCs w:val="24"/>
          <w:lang w:val="bg-BG"/>
        </w:rPr>
        <w:t xml:space="preserve"> е невъзможна</w:t>
      </w:r>
      <w:r w:rsidR="00646FA1" w:rsidRPr="003443F3">
        <w:rPr>
          <w:sz w:val="24"/>
          <w:szCs w:val="24"/>
          <w:lang w:val="bg-BG"/>
        </w:rPr>
        <w:t>.</w:t>
      </w:r>
      <w:r w:rsidR="000E2A7A" w:rsidRPr="003443F3">
        <w:rPr>
          <w:sz w:val="24"/>
          <w:szCs w:val="24"/>
          <w:lang w:val="bg-BG"/>
        </w:rPr>
        <w:t xml:space="preserve"> </w:t>
      </w:r>
    </w:p>
    <w:p w14:paraId="64466BCD" w14:textId="01975DA3" w:rsidR="00096E4E" w:rsidRPr="003443F3" w:rsidRDefault="00A9262A" w:rsidP="005B679B">
      <w:pPr>
        <w:spacing w:before="60" w:after="60" w:line="252" w:lineRule="auto"/>
        <w:ind w:right="75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</w:t>
      </w:r>
      <w:r w:rsidRPr="003443F3">
        <w:rPr>
          <w:sz w:val="24"/>
          <w:szCs w:val="24"/>
          <w:lang w:val="bg-BG"/>
        </w:rPr>
        <w:lastRenderedPageBreak/>
        <w:t>на файл в специален формат, който може да се отваря единствено от ИСУН.</w:t>
      </w:r>
      <w:r w:rsidR="00D108D5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Системата позволява зареждането на локално записан файл на формуляр за кандидатстване и редакция по него, от друг потребител, който е регистриран  в системата, когато това е необходимо.</w:t>
      </w:r>
    </w:p>
    <w:p w14:paraId="7CA27880" w14:textId="05A97732" w:rsidR="00096E4E" w:rsidRPr="003443F3" w:rsidRDefault="00A9262A" w:rsidP="005B679B">
      <w:pPr>
        <w:spacing w:before="60" w:after="60" w:line="252" w:lineRule="auto"/>
        <w:ind w:right="73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След като кандидатът (конкретният бенефициент) се е регистрирал в системата ИСУН като потребител, то следва да влезе в потребителския си профил и да избере секцията „Отворени процедури</w:t>
      </w:r>
      <w:r w:rsidRPr="00DD7E61">
        <w:rPr>
          <w:sz w:val="24"/>
          <w:szCs w:val="24"/>
          <w:lang w:val="bg-BG"/>
        </w:rPr>
        <w:t>“. От нея се</w:t>
      </w:r>
      <w:r w:rsidR="00D108D5" w:rsidRPr="00DD7E61">
        <w:rPr>
          <w:sz w:val="24"/>
          <w:szCs w:val="24"/>
          <w:lang w:val="bg-BG"/>
        </w:rPr>
        <w:t xml:space="preserve"> </w:t>
      </w:r>
      <w:r w:rsidRPr="00DD7E61">
        <w:rPr>
          <w:sz w:val="24"/>
          <w:szCs w:val="24"/>
          <w:lang w:val="bg-BG"/>
        </w:rPr>
        <w:t xml:space="preserve">избира </w:t>
      </w:r>
      <w:r w:rsidR="00E002F1" w:rsidRPr="00DD7E61">
        <w:rPr>
          <w:sz w:val="24"/>
          <w:szCs w:val="24"/>
          <w:lang w:val="bg-BG"/>
        </w:rPr>
        <w:t>процедура</w:t>
      </w:r>
      <w:r w:rsidRPr="00DD7E61">
        <w:rPr>
          <w:sz w:val="24"/>
          <w:szCs w:val="24"/>
          <w:lang w:val="bg-BG"/>
        </w:rPr>
        <w:t xml:space="preserve"> </w:t>
      </w:r>
      <w:r w:rsidR="005570E0" w:rsidRPr="00DD7E61">
        <w:rPr>
          <w:sz w:val="24"/>
          <w:szCs w:val="24"/>
          <w:lang w:val="bg-BG"/>
        </w:rPr>
        <w:t>№</w:t>
      </w:r>
      <w:r w:rsidR="003C58E3" w:rsidRPr="00863FDA">
        <w:rPr>
          <w:sz w:val="24"/>
          <w:szCs w:val="24"/>
          <w:lang w:val="bg-BG"/>
        </w:rPr>
        <w:t xml:space="preserve"> </w:t>
      </w:r>
      <w:r w:rsidR="0073052C" w:rsidRPr="0073052C">
        <w:rPr>
          <w:sz w:val="24"/>
          <w:szCs w:val="24"/>
          <w:lang w:val="bg-BG"/>
        </w:rPr>
        <w:t>BG16FFPR002-</w:t>
      </w:r>
      <w:r w:rsidR="003D21CB" w:rsidRPr="008F5BB3">
        <w:rPr>
          <w:sz w:val="24"/>
          <w:szCs w:val="24"/>
          <w:lang w:val="bg-BG"/>
        </w:rPr>
        <w:t>3</w:t>
      </w:r>
      <w:r w:rsidR="0073052C" w:rsidRPr="0073052C">
        <w:rPr>
          <w:sz w:val="24"/>
          <w:szCs w:val="24"/>
          <w:lang w:val="bg-BG"/>
        </w:rPr>
        <w:t>.</w:t>
      </w:r>
      <w:r w:rsidR="008B6D5D" w:rsidRPr="0073052C">
        <w:rPr>
          <w:sz w:val="24"/>
          <w:szCs w:val="24"/>
          <w:lang w:val="bg-BG"/>
        </w:rPr>
        <w:t>0</w:t>
      </w:r>
      <w:r w:rsidR="00AB5005" w:rsidRPr="004B7793">
        <w:rPr>
          <w:sz w:val="24"/>
          <w:szCs w:val="24"/>
          <w:lang w:val="bg-BG"/>
        </w:rPr>
        <w:t>24</w:t>
      </w:r>
      <w:r w:rsidR="00E10A14" w:rsidRPr="00DD7E61">
        <w:rPr>
          <w:sz w:val="24"/>
          <w:szCs w:val="24"/>
          <w:lang w:val="bg-BG"/>
        </w:rPr>
        <w:t xml:space="preserve">. </w:t>
      </w:r>
      <w:r w:rsidRPr="00DD7E61">
        <w:rPr>
          <w:sz w:val="24"/>
          <w:szCs w:val="24"/>
          <w:lang w:val="bg-BG"/>
        </w:rPr>
        <w:t>На</w:t>
      </w:r>
      <w:r w:rsidR="00175C69" w:rsidRPr="00DD7E61">
        <w:rPr>
          <w:sz w:val="24"/>
          <w:szCs w:val="24"/>
          <w:lang w:val="bg-BG"/>
        </w:rPr>
        <w:t xml:space="preserve"> </w:t>
      </w:r>
      <w:r w:rsidRPr="00DD7E61">
        <w:rPr>
          <w:sz w:val="24"/>
          <w:szCs w:val="24"/>
          <w:lang w:val="bg-BG"/>
        </w:rPr>
        <w:t xml:space="preserve">екрана се визуализират </w:t>
      </w:r>
      <w:r w:rsidR="00C34E56">
        <w:rPr>
          <w:sz w:val="24"/>
          <w:szCs w:val="24"/>
          <w:lang w:val="bg-BG"/>
        </w:rPr>
        <w:t>условията за кандидатстване и условията за изпълнение по процедурата</w:t>
      </w:r>
      <w:r w:rsidR="00252F54">
        <w:rPr>
          <w:sz w:val="24"/>
          <w:szCs w:val="24"/>
          <w:lang w:val="bg-BG"/>
        </w:rPr>
        <w:t>,</w:t>
      </w:r>
      <w:r w:rsidR="00C34E56">
        <w:rPr>
          <w:sz w:val="24"/>
          <w:szCs w:val="24"/>
          <w:lang w:val="bg-BG"/>
        </w:rPr>
        <w:t xml:space="preserve"> заедно с приложенията към тях</w:t>
      </w:r>
      <w:r w:rsidRPr="00DD7E61">
        <w:rPr>
          <w:sz w:val="24"/>
          <w:szCs w:val="24"/>
          <w:lang w:val="bg-BG"/>
        </w:rPr>
        <w:t>, както и въпроси и отговори по</w:t>
      </w:r>
      <w:r w:rsidRPr="003443F3">
        <w:rPr>
          <w:sz w:val="24"/>
          <w:szCs w:val="24"/>
          <w:lang w:val="bg-BG"/>
        </w:rPr>
        <w:t xml:space="preserve"> процедурата</w:t>
      </w:r>
      <w:r w:rsidR="00496935">
        <w:rPr>
          <w:sz w:val="24"/>
          <w:szCs w:val="24"/>
          <w:lang w:val="bg-BG"/>
        </w:rPr>
        <w:t xml:space="preserve"> (ако е приложимо)</w:t>
      </w:r>
      <w:r w:rsidRPr="003443F3">
        <w:rPr>
          <w:sz w:val="24"/>
          <w:szCs w:val="24"/>
          <w:lang w:val="bg-BG"/>
        </w:rPr>
        <w:t>, с които</w:t>
      </w:r>
      <w:r w:rsidR="00CE1D22" w:rsidRPr="003443F3">
        <w:rPr>
          <w:sz w:val="24"/>
          <w:szCs w:val="24"/>
          <w:lang w:val="bg-BG"/>
        </w:rPr>
        <w:t xml:space="preserve"> кандидатът</w:t>
      </w:r>
      <w:r w:rsidRPr="003443F3">
        <w:rPr>
          <w:sz w:val="24"/>
          <w:szCs w:val="24"/>
          <w:lang w:val="bg-BG"/>
        </w:rPr>
        <w:t xml:space="preserve"> следва да се запознае преди да започне разработването на своето проектно предложение.</w:t>
      </w:r>
    </w:p>
    <w:p w14:paraId="676A7815" w14:textId="17DC307F" w:rsidR="00096E4E" w:rsidRPr="002C26A3" w:rsidRDefault="00A9262A" w:rsidP="005B679B">
      <w:pPr>
        <w:spacing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достъп до формуляра за кандидатстване по процедурата, натиснете</w:t>
      </w:r>
      <w:r w:rsidR="00496935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полето</w:t>
      </w:r>
      <w:r w:rsidR="002C26A3" w:rsidRPr="002C26A3">
        <w:rPr>
          <w:sz w:val="24"/>
          <w:szCs w:val="24"/>
          <w:lang w:val="bg-BG"/>
        </w:rPr>
        <w:t xml:space="preserve"> </w:t>
      </w:r>
      <w:r w:rsidR="00496935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„Ново проектно предложение“, което се намира в долната лява част на екрана.</w:t>
      </w:r>
    </w:p>
    <w:p w14:paraId="7A8DBD61" w14:textId="20E1767F" w:rsidR="00096E4E" w:rsidRPr="003443F3" w:rsidRDefault="00A9262A" w:rsidP="005B679B">
      <w:pPr>
        <w:spacing w:before="60" w:after="60" w:line="252" w:lineRule="auto"/>
        <w:ind w:right="8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На екрана се визуализира уеб базирания</w:t>
      </w:r>
      <w:r w:rsidR="00E002F1" w:rsidRPr="003443F3">
        <w:rPr>
          <w:sz w:val="24"/>
          <w:szCs w:val="24"/>
          <w:lang w:val="bg-BG"/>
        </w:rPr>
        <w:t>т</w:t>
      </w:r>
      <w:r w:rsidRPr="003443F3">
        <w:rPr>
          <w:sz w:val="24"/>
          <w:szCs w:val="24"/>
          <w:lang w:val="bg-BG"/>
        </w:rPr>
        <w:t xml:space="preserve"> Формуляр</w:t>
      </w:r>
      <w:r w:rsidR="00175C69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за</w:t>
      </w:r>
      <w:r w:rsidR="00175C69" w:rsidRPr="003443F3">
        <w:rPr>
          <w:sz w:val="24"/>
          <w:szCs w:val="24"/>
          <w:lang w:val="bg-BG"/>
        </w:rPr>
        <w:t xml:space="preserve"> </w:t>
      </w:r>
      <w:r w:rsidR="00EB36E9" w:rsidRPr="003443F3">
        <w:rPr>
          <w:sz w:val="24"/>
          <w:szCs w:val="24"/>
          <w:lang w:val="bg-BG"/>
        </w:rPr>
        <w:t xml:space="preserve">кандидатстване по </w:t>
      </w:r>
      <w:r w:rsidR="00EB36E9" w:rsidRPr="00DD7E61">
        <w:rPr>
          <w:sz w:val="24"/>
          <w:szCs w:val="24"/>
          <w:lang w:val="bg-BG"/>
        </w:rPr>
        <w:t>процедура</w:t>
      </w:r>
      <w:r w:rsidR="00496935">
        <w:rPr>
          <w:sz w:val="24"/>
          <w:szCs w:val="24"/>
          <w:lang w:val="bg-BG"/>
        </w:rPr>
        <w:t>та</w:t>
      </w:r>
      <w:r w:rsidR="00E002F1" w:rsidRPr="00DD7E61">
        <w:rPr>
          <w:sz w:val="24"/>
          <w:szCs w:val="24"/>
          <w:lang w:val="bg-BG"/>
        </w:rPr>
        <w:t>,</w:t>
      </w:r>
      <w:r w:rsidRPr="00DD7E61">
        <w:rPr>
          <w:sz w:val="24"/>
          <w:szCs w:val="24"/>
          <w:lang w:val="bg-BG"/>
        </w:rPr>
        <w:t xml:space="preserve"> съдържащ</w:t>
      </w:r>
      <w:r w:rsidRPr="003443F3">
        <w:rPr>
          <w:sz w:val="24"/>
          <w:szCs w:val="24"/>
          <w:lang w:val="bg-BG"/>
        </w:rPr>
        <w:t xml:space="preserve"> </w:t>
      </w:r>
      <w:r w:rsidRPr="00517F6A">
        <w:rPr>
          <w:sz w:val="24"/>
          <w:szCs w:val="24"/>
          <w:lang w:val="bg-BG"/>
        </w:rPr>
        <w:t>секции за попълване.</w:t>
      </w:r>
    </w:p>
    <w:p w14:paraId="2AA726D4" w14:textId="77777777" w:rsidR="00096E4E" w:rsidRPr="003443F3" w:rsidRDefault="00096E4E" w:rsidP="00A037DF">
      <w:pPr>
        <w:spacing w:before="60" w:after="60" w:line="252" w:lineRule="auto"/>
        <w:jc w:val="both"/>
        <w:rPr>
          <w:lang w:val="bg-BG"/>
        </w:rPr>
      </w:pPr>
    </w:p>
    <w:p w14:paraId="69895EC4" w14:textId="09729823" w:rsidR="00096E4E" w:rsidRPr="003443F3" w:rsidRDefault="00240306" w:rsidP="00870C77">
      <w:pPr>
        <w:spacing w:before="60" w:after="60" w:line="252" w:lineRule="auto"/>
        <w:ind w:right="74"/>
        <w:jc w:val="both"/>
        <w:rPr>
          <w:color w:val="FF0000"/>
          <w:sz w:val="24"/>
          <w:szCs w:val="24"/>
          <w:lang w:val="bg-BG"/>
        </w:rPr>
      </w:pPr>
      <w:r w:rsidRPr="003443F3">
        <w:rPr>
          <w:b/>
          <w:color w:val="FF0000"/>
          <w:sz w:val="24"/>
          <w:szCs w:val="24"/>
          <w:lang w:val="bg-BG"/>
        </w:rPr>
        <w:t xml:space="preserve">ВАЖНО! </w:t>
      </w:r>
      <w:r w:rsidR="00A9262A" w:rsidRPr="003443F3">
        <w:rPr>
          <w:b/>
          <w:color w:val="FF0000"/>
          <w:sz w:val="24"/>
          <w:szCs w:val="24"/>
          <w:lang w:val="bg-BG"/>
        </w:rPr>
        <w:t>Системата не извършва автоматично записване на формуляра  в  профила Ви</w:t>
      </w:r>
      <w:r w:rsidR="00112045">
        <w:rPr>
          <w:b/>
          <w:color w:val="FF0000"/>
          <w:sz w:val="24"/>
          <w:szCs w:val="24"/>
          <w:lang w:val="bg-BG"/>
        </w:rPr>
        <w:t>.</w:t>
      </w:r>
      <w:r w:rsidR="00175C69" w:rsidRPr="003443F3">
        <w:rPr>
          <w:b/>
          <w:color w:val="FF0000"/>
          <w:sz w:val="24"/>
          <w:szCs w:val="24"/>
          <w:lang w:val="bg-BG"/>
        </w:rPr>
        <w:t xml:space="preserve"> </w:t>
      </w:r>
      <w:r w:rsidR="00112045">
        <w:rPr>
          <w:b/>
          <w:color w:val="FF0000"/>
          <w:sz w:val="24"/>
          <w:szCs w:val="24"/>
          <w:lang w:val="bg-BG"/>
        </w:rPr>
        <w:t>Н</w:t>
      </w:r>
      <w:r w:rsidR="00A9262A" w:rsidRPr="003443F3">
        <w:rPr>
          <w:b/>
          <w:color w:val="FF0000"/>
          <w:sz w:val="24"/>
          <w:szCs w:val="24"/>
          <w:lang w:val="bg-BG"/>
        </w:rPr>
        <w:t>еобходимо е периодично да избирате командата „Запис</w:t>
      </w:r>
      <w:r w:rsidR="00175C69" w:rsidRPr="003443F3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3443F3">
        <w:rPr>
          <w:b/>
          <w:color w:val="FF0000"/>
          <w:sz w:val="24"/>
          <w:szCs w:val="24"/>
          <w:lang w:val="bg-BG"/>
        </w:rPr>
        <w:t>на формуляра</w:t>
      </w:r>
      <w:r w:rsidR="00DC5C1E" w:rsidRPr="003443F3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3443F3">
        <w:rPr>
          <w:b/>
          <w:color w:val="FF0000"/>
          <w:sz w:val="24"/>
          <w:szCs w:val="24"/>
          <w:lang w:val="bg-BG"/>
        </w:rPr>
        <w:t>в системата“ в долната лява част на екрана.</w:t>
      </w:r>
    </w:p>
    <w:p w14:paraId="5605778B" w14:textId="77777777" w:rsidR="00096E4E" w:rsidRPr="003443F3" w:rsidRDefault="00096E4E" w:rsidP="00A037DF">
      <w:pPr>
        <w:spacing w:before="60" w:after="60" w:line="252" w:lineRule="auto"/>
        <w:jc w:val="both"/>
        <w:rPr>
          <w:lang w:val="bg-BG"/>
        </w:rPr>
      </w:pPr>
    </w:p>
    <w:p w14:paraId="2AC7F061" w14:textId="0C4332BC" w:rsidR="00096E4E" w:rsidRPr="003443F3" w:rsidRDefault="00BB2B7C" w:rsidP="00A037DF">
      <w:pPr>
        <w:spacing w:before="60" w:after="60" w:line="252" w:lineRule="auto"/>
        <w:ind w:left="117"/>
        <w:jc w:val="both"/>
        <w:rPr>
          <w:sz w:val="24"/>
          <w:szCs w:val="24"/>
          <w:lang w:val="bg-BG"/>
        </w:rPr>
      </w:pPr>
      <w:r>
        <w:rPr>
          <w:b/>
          <w:position w:val="-1"/>
          <w:sz w:val="24"/>
          <w:szCs w:val="24"/>
          <w:u w:val="thick" w:color="000000"/>
          <w:lang w:val="bg-BG"/>
        </w:rPr>
        <w:t>С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>ек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ц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>и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я  Основн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>и д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анн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и </w:t>
      </w:r>
    </w:p>
    <w:p w14:paraId="4714211F" w14:textId="77777777" w:rsidR="00096E4E" w:rsidRPr="003443F3" w:rsidRDefault="00096E4E" w:rsidP="00A037DF">
      <w:pPr>
        <w:spacing w:before="60" w:after="60" w:line="252" w:lineRule="auto"/>
        <w:jc w:val="both"/>
        <w:rPr>
          <w:lang w:val="bg-BG"/>
        </w:rPr>
      </w:pPr>
    </w:p>
    <w:p w14:paraId="6A476D56" w14:textId="77777777" w:rsidR="00096E4E" w:rsidRPr="003443F3" w:rsidRDefault="00A9262A" w:rsidP="005B679B">
      <w:pPr>
        <w:spacing w:before="60" w:after="60" w:line="252" w:lineRule="auto"/>
        <w:ind w:left="117" w:right="76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В тази секция кандидатът (конкретният бенефициент) попълва основните данни за своето проектно предложение:</w:t>
      </w:r>
    </w:p>
    <w:p w14:paraId="513A7C98" w14:textId="77777777" w:rsidR="00096E4E" w:rsidRPr="003443F3" w:rsidRDefault="00A9262A" w:rsidP="00A037DF">
      <w:pPr>
        <w:tabs>
          <w:tab w:val="left" w:pos="1180"/>
        </w:tabs>
        <w:spacing w:before="60" w:after="60" w:line="252" w:lineRule="auto"/>
        <w:ind w:left="1183" w:right="76" w:hanging="35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Наименование на проектното предложение </w:t>
      </w:r>
      <w:r w:rsidRPr="003443F3">
        <w:rPr>
          <w:sz w:val="24"/>
          <w:szCs w:val="24"/>
          <w:lang w:val="bg-BG"/>
        </w:rPr>
        <w:t>(на български и на английски език);</w:t>
      </w:r>
    </w:p>
    <w:p w14:paraId="3A3B402A" w14:textId="53316D5D" w:rsidR="00096E4E" w:rsidRPr="00D00B8F" w:rsidRDefault="00A9262A" w:rsidP="005B679B">
      <w:pPr>
        <w:tabs>
          <w:tab w:val="left" w:pos="1134"/>
        </w:tabs>
        <w:spacing w:before="60" w:after="60" w:line="252" w:lineRule="auto"/>
        <w:ind w:left="1134" w:right="75" w:hanging="309"/>
        <w:jc w:val="both"/>
        <w:rPr>
          <w:b/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="00D6016C">
        <w:rPr>
          <w:b/>
          <w:sz w:val="24"/>
          <w:szCs w:val="24"/>
          <w:lang w:val="bg-BG"/>
        </w:rPr>
        <w:t>Срок на изпълне</w:t>
      </w:r>
      <w:r w:rsidR="00CF02E1">
        <w:rPr>
          <w:b/>
          <w:sz w:val="24"/>
          <w:szCs w:val="24"/>
          <w:lang w:val="bg-BG"/>
        </w:rPr>
        <w:t>н</w:t>
      </w:r>
      <w:r w:rsidR="00D6016C">
        <w:rPr>
          <w:b/>
          <w:sz w:val="24"/>
          <w:szCs w:val="24"/>
          <w:lang w:val="bg-BG"/>
        </w:rPr>
        <w:t>ие</w:t>
      </w:r>
      <w:r w:rsidR="00CF02E1">
        <w:rPr>
          <w:b/>
          <w:sz w:val="24"/>
          <w:szCs w:val="24"/>
          <w:lang w:val="bg-BG"/>
        </w:rPr>
        <w:t xml:space="preserve">, </w:t>
      </w:r>
      <w:r w:rsidR="00D6016C">
        <w:rPr>
          <w:b/>
          <w:sz w:val="24"/>
          <w:szCs w:val="24"/>
          <w:lang w:val="bg-BG"/>
        </w:rPr>
        <w:t>месеци</w:t>
      </w:r>
      <w:r w:rsidR="003C58E3" w:rsidRPr="00863FDA">
        <w:rPr>
          <w:sz w:val="24"/>
          <w:szCs w:val="24"/>
          <w:lang w:val="bg-BG"/>
        </w:rPr>
        <w:t xml:space="preserve"> - </w:t>
      </w:r>
      <w:r w:rsidR="003C58E3">
        <w:rPr>
          <w:sz w:val="24"/>
          <w:szCs w:val="24"/>
          <w:lang w:val="bg-BG"/>
        </w:rPr>
        <w:t>п</w:t>
      </w:r>
      <w:r w:rsidRPr="003443F3">
        <w:rPr>
          <w:sz w:val="24"/>
          <w:szCs w:val="24"/>
          <w:lang w:val="bg-BG"/>
        </w:rPr>
        <w:t>ри определянето</w:t>
      </w:r>
      <w:r w:rsidR="00DC5C1E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на продължителността на проектното предложение следва да </w:t>
      </w:r>
      <w:r w:rsidR="00414956">
        <w:rPr>
          <w:sz w:val="24"/>
          <w:szCs w:val="24"/>
          <w:lang w:val="bg-BG"/>
        </w:rPr>
        <w:t>бъде взета</w:t>
      </w:r>
      <w:r w:rsidR="00414956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предвид </w:t>
      </w:r>
      <w:r w:rsidR="003B74A8">
        <w:rPr>
          <w:sz w:val="24"/>
          <w:szCs w:val="24"/>
          <w:lang w:val="bg-BG"/>
        </w:rPr>
        <w:t xml:space="preserve">посочената </w:t>
      </w:r>
      <w:r w:rsidR="003B74A8" w:rsidRPr="003443F3">
        <w:rPr>
          <w:sz w:val="24"/>
          <w:szCs w:val="24"/>
          <w:lang w:val="bg-BG"/>
        </w:rPr>
        <w:t xml:space="preserve">максимална </w:t>
      </w:r>
      <w:r w:rsidR="003B74A8">
        <w:rPr>
          <w:sz w:val="24"/>
          <w:szCs w:val="24"/>
          <w:lang w:val="bg-BG"/>
        </w:rPr>
        <w:t xml:space="preserve">продължителност </w:t>
      </w:r>
      <w:r w:rsidR="00D6016C">
        <w:rPr>
          <w:sz w:val="24"/>
          <w:szCs w:val="24"/>
          <w:lang w:val="bg-BG"/>
        </w:rPr>
        <w:t xml:space="preserve">и срок </w:t>
      </w:r>
      <w:r w:rsidRPr="003443F3">
        <w:rPr>
          <w:sz w:val="24"/>
          <w:szCs w:val="24"/>
          <w:lang w:val="bg-BG"/>
        </w:rPr>
        <w:t xml:space="preserve">съгласно </w:t>
      </w:r>
      <w:r w:rsidR="00D6369E">
        <w:rPr>
          <w:sz w:val="24"/>
          <w:szCs w:val="24"/>
          <w:lang w:val="bg-BG"/>
        </w:rPr>
        <w:t>раздел</w:t>
      </w:r>
      <w:r w:rsidRPr="003443F3">
        <w:rPr>
          <w:sz w:val="24"/>
          <w:szCs w:val="24"/>
          <w:lang w:val="bg-BG"/>
        </w:rPr>
        <w:t xml:space="preserve"> </w:t>
      </w:r>
      <w:r w:rsidR="000E16EE" w:rsidRPr="003443F3">
        <w:rPr>
          <w:sz w:val="24"/>
          <w:szCs w:val="24"/>
          <w:lang w:val="bg-BG"/>
        </w:rPr>
        <w:t xml:space="preserve">18 </w:t>
      </w:r>
      <w:r w:rsidRPr="003443F3">
        <w:rPr>
          <w:sz w:val="24"/>
          <w:szCs w:val="24"/>
          <w:lang w:val="bg-BG"/>
        </w:rPr>
        <w:t xml:space="preserve">от </w:t>
      </w:r>
      <w:r w:rsidR="00D6369E">
        <w:rPr>
          <w:sz w:val="24"/>
          <w:szCs w:val="24"/>
          <w:lang w:val="bg-BG"/>
        </w:rPr>
        <w:t>у</w:t>
      </w:r>
      <w:r w:rsidRPr="003443F3">
        <w:rPr>
          <w:sz w:val="24"/>
          <w:szCs w:val="24"/>
          <w:lang w:val="bg-BG"/>
        </w:rPr>
        <w:t>слови</w:t>
      </w:r>
      <w:r w:rsidR="00EB36E9" w:rsidRPr="003443F3">
        <w:rPr>
          <w:sz w:val="24"/>
          <w:szCs w:val="24"/>
          <w:lang w:val="bg-BG"/>
        </w:rPr>
        <w:t>ята за кандидатстване</w:t>
      </w:r>
      <w:r w:rsidR="009F230B">
        <w:rPr>
          <w:sz w:val="24"/>
          <w:szCs w:val="24"/>
          <w:lang w:val="bg-BG"/>
        </w:rPr>
        <w:t>;</w:t>
      </w:r>
    </w:p>
    <w:p w14:paraId="7DA77481" w14:textId="7DE3077C" w:rsidR="00096E4E" w:rsidRDefault="00A9262A" w:rsidP="00A037DF">
      <w:pPr>
        <w:tabs>
          <w:tab w:val="left" w:pos="1120"/>
        </w:tabs>
        <w:spacing w:before="60" w:after="60" w:line="252" w:lineRule="auto"/>
        <w:ind w:left="1125" w:right="72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450141">
        <w:rPr>
          <w:b/>
          <w:sz w:val="24"/>
          <w:szCs w:val="24"/>
          <w:lang w:val="bg-BG"/>
        </w:rPr>
        <w:t>Местонахождение (Място на изпълнение на проекта)</w:t>
      </w:r>
      <w:r w:rsidR="00D6016C" w:rsidRPr="00450141">
        <w:rPr>
          <w:b/>
          <w:sz w:val="24"/>
          <w:szCs w:val="24"/>
          <w:lang w:val="bg-BG"/>
        </w:rPr>
        <w:t xml:space="preserve"> </w:t>
      </w:r>
      <w:r w:rsidRPr="00450141">
        <w:rPr>
          <w:sz w:val="24"/>
          <w:szCs w:val="24"/>
          <w:lang w:val="bg-BG"/>
        </w:rPr>
        <w:t xml:space="preserve">– </w:t>
      </w:r>
      <w:r w:rsidR="00A92C21" w:rsidRPr="00450141">
        <w:rPr>
          <w:sz w:val="24"/>
          <w:szCs w:val="24"/>
          <w:lang w:val="bg-BG"/>
        </w:rPr>
        <w:t>от възможните опции кандидатът следва да избере ниво „NUTS ниво 2“, като избере съответния регион за планиране от ниво 2, община/населено място</w:t>
      </w:r>
      <w:r w:rsidR="00593ED6" w:rsidRPr="00450141">
        <w:rPr>
          <w:sz w:val="24"/>
          <w:szCs w:val="24"/>
          <w:lang w:val="bg-BG"/>
        </w:rPr>
        <w:t xml:space="preserve">, на чиято територия ще се изпълнят </w:t>
      </w:r>
      <w:r w:rsidR="00A92C21" w:rsidRPr="00450141">
        <w:rPr>
          <w:sz w:val="24"/>
          <w:szCs w:val="24"/>
          <w:lang w:val="bg-BG"/>
        </w:rPr>
        <w:t>проект</w:t>
      </w:r>
      <w:r w:rsidR="00593ED6" w:rsidRPr="00450141">
        <w:rPr>
          <w:sz w:val="24"/>
          <w:szCs w:val="24"/>
          <w:lang w:val="bg-BG"/>
        </w:rPr>
        <w:t>ите</w:t>
      </w:r>
      <w:r w:rsidRPr="00450141">
        <w:rPr>
          <w:sz w:val="24"/>
          <w:szCs w:val="24"/>
          <w:lang w:val="bg-BG"/>
        </w:rPr>
        <w:t>;</w:t>
      </w:r>
    </w:p>
    <w:p w14:paraId="1C2D685C" w14:textId="7BE38732" w:rsidR="00096E4E" w:rsidRPr="00D00B8F" w:rsidRDefault="00D6016C" w:rsidP="00D00B8F">
      <w:pPr>
        <w:tabs>
          <w:tab w:val="left" w:pos="1120"/>
        </w:tabs>
        <w:spacing w:before="60" w:after="60" w:line="252" w:lineRule="auto"/>
        <w:ind w:left="1125" w:right="72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5A750A">
        <w:rPr>
          <w:b/>
          <w:bCs/>
          <w:sz w:val="24"/>
          <w:szCs w:val="24"/>
          <w:lang w:val="bg-BG"/>
        </w:rPr>
        <w:t xml:space="preserve">Категория(и) региони, за която (които) се прилага операцията </w:t>
      </w:r>
      <w:r w:rsidR="00B11655" w:rsidRPr="005A750A">
        <w:rPr>
          <w:b/>
          <w:bCs/>
          <w:sz w:val="24"/>
          <w:szCs w:val="24"/>
          <w:lang w:val="bg-BG"/>
        </w:rPr>
        <w:t>–</w:t>
      </w:r>
      <w:r w:rsidR="0035077D" w:rsidRPr="0035077D">
        <w:rPr>
          <w:sz w:val="24"/>
          <w:szCs w:val="24"/>
          <w:lang w:val="bg-BG"/>
        </w:rPr>
        <w:t>информация</w:t>
      </w:r>
      <w:r w:rsidR="008B6D5D">
        <w:rPr>
          <w:sz w:val="24"/>
          <w:szCs w:val="24"/>
          <w:lang w:val="bg-BG"/>
        </w:rPr>
        <w:t xml:space="preserve">та се попълва автоматично след избора на </w:t>
      </w:r>
      <w:r w:rsidR="00593ED6">
        <w:rPr>
          <w:sz w:val="24"/>
          <w:szCs w:val="24"/>
          <w:lang w:val="bg-BG"/>
        </w:rPr>
        <w:t>региони</w:t>
      </w:r>
      <w:r w:rsidRPr="005A750A">
        <w:rPr>
          <w:sz w:val="24"/>
          <w:szCs w:val="24"/>
          <w:lang w:val="bg-BG"/>
        </w:rPr>
        <w:t>;</w:t>
      </w:r>
    </w:p>
    <w:p w14:paraId="066A5D7D" w14:textId="04A3F4CE" w:rsidR="002C027C" w:rsidRDefault="00A9262A" w:rsidP="00A037DF">
      <w:pPr>
        <w:tabs>
          <w:tab w:val="left" w:pos="1120"/>
        </w:tabs>
        <w:spacing w:before="60" w:after="60" w:line="252" w:lineRule="auto"/>
        <w:ind w:left="1123" w:right="76" w:hanging="35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ДДС е допустим разход по проекта </w:t>
      </w:r>
      <w:r w:rsidR="002B0A63">
        <w:rPr>
          <w:sz w:val="24"/>
          <w:szCs w:val="24"/>
          <w:lang w:val="bg-BG"/>
        </w:rPr>
        <w:t>–</w:t>
      </w:r>
      <w:r w:rsidRPr="003443F3">
        <w:rPr>
          <w:sz w:val="24"/>
          <w:szCs w:val="24"/>
          <w:lang w:val="bg-BG"/>
        </w:rPr>
        <w:t xml:space="preserve"> </w:t>
      </w:r>
      <w:r w:rsidR="002B0A63">
        <w:rPr>
          <w:sz w:val="24"/>
          <w:szCs w:val="24"/>
          <w:lang w:val="bg-BG"/>
        </w:rPr>
        <w:t xml:space="preserve">кандидатът </w:t>
      </w:r>
      <w:r w:rsidRPr="003443F3">
        <w:rPr>
          <w:sz w:val="24"/>
          <w:szCs w:val="24"/>
          <w:lang w:val="bg-BG"/>
        </w:rPr>
        <w:t xml:space="preserve">следва да </w:t>
      </w:r>
      <w:r w:rsidR="005A750A">
        <w:rPr>
          <w:sz w:val="24"/>
          <w:szCs w:val="24"/>
          <w:lang w:val="bg-BG"/>
        </w:rPr>
        <w:t>избере</w:t>
      </w:r>
      <w:r w:rsidRPr="003443F3">
        <w:rPr>
          <w:sz w:val="24"/>
          <w:szCs w:val="24"/>
          <w:lang w:val="bg-BG"/>
        </w:rPr>
        <w:t xml:space="preserve"> </w:t>
      </w:r>
      <w:r w:rsidR="005A750A">
        <w:rPr>
          <w:sz w:val="24"/>
          <w:szCs w:val="24"/>
          <w:lang w:val="bg-BG"/>
        </w:rPr>
        <w:t>„</w:t>
      </w:r>
      <w:r w:rsidRPr="003443F3">
        <w:rPr>
          <w:b/>
          <w:sz w:val="24"/>
          <w:szCs w:val="24"/>
          <w:lang w:val="bg-BG"/>
        </w:rPr>
        <w:t>Да</w:t>
      </w:r>
      <w:r w:rsidR="005A750A">
        <w:rPr>
          <w:b/>
          <w:sz w:val="24"/>
          <w:szCs w:val="24"/>
          <w:lang w:val="bg-BG"/>
        </w:rPr>
        <w:t>“</w:t>
      </w:r>
      <w:r w:rsidR="00DF3E02">
        <w:rPr>
          <w:b/>
          <w:sz w:val="24"/>
          <w:szCs w:val="24"/>
          <w:lang w:val="bg-BG"/>
        </w:rPr>
        <w:t xml:space="preserve">, </w:t>
      </w:r>
      <w:r w:rsidR="00DF3E02" w:rsidRPr="005A750A">
        <w:rPr>
          <w:bCs/>
          <w:sz w:val="24"/>
          <w:szCs w:val="24"/>
          <w:lang w:val="bg-BG"/>
        </w:rPr>
        <w:t>в случай че ДДС е невъзстановим</w:t>
      </w:r>
      <w:r w:rsidRPr="003443F3">
        <w:rPr>
          <w:sz w:val="24"/>
          <w:szCs w:val="24"/>
          <w:lang w:val="bg-BG"/>
        </w:rPr>
        <w:t>;</w:t>
      </w:r>
    </w:p>
    <w:p w14:paraId="1693D1B7" w14:textId="1F5E16E1" w:rsidR="00D6016C" w:rsidRDefault="00D6016C" w:rsidP="00A037DF">
      <w:pPr>
        <w:tabs>
          <w:tab w:val="left" w:pos="1120"/>
        </w:tabs>
        <w:spacing w:before="60" w:after="60" w:line="252" w:lineRule="auto"/>
        <w:ind w:left="1123" w:right="76" w:hanging="358"/>
        <w:jc w:val="both"/>
        <w:rPr>
          <w:b/>
          <w:b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="000B1CB3" w:rsidRPr="000B1CB3">
        <w:rPr>
          <w:b/>
          <w:bCs/>
          <w:sz w:val="24"/>
          <w:szCs w:val="24"/>
          <w:lang w:val="bg-BG"/>
        </w:rPr>
        <w:t xml:space="preserve">Проектът подлежи на режим на държавна помощ </w:t>
      </w:r>
      <w:r w:rsidRPr="00D57756">
        <w:rPr>
          <w:sz w:val="24"/>
          <w:szCs w:val="24"/>
          <w:lang w:val="bg-BG"/>
        </w:rPr>
        <w:t xml:space="preserve">– </w:t>
      </w:r>
      <w:r w:rsidR="00B11655" w:rsidRPr="00D57756">
        <w:rPr>
          <w:sz w:val="24"/>
          <w:szCs w:val="24"/>
          <w:lang w:val="bg-BG"/>
        </w:rPr>
        <w:t>попълнен</w:t>
      </w:r>
      <w:r w:rsidR="00547446" w:rsidRPr="00D57756">
        <w:rPr>
          <w:sz w:val="24"/>
          <w:szCs w:val="24"/>
          <w:lang w:val="bg-BG"/>
        </w:rPr>
        <w:t>о</w:t>
      </w:r>
      <w:r w:rsidR="00B11655" w:rsidRPr="00D57756">
        <w:rPr>
          <w:sz w:val="24"/>
          <w:szCs w:val="24"/>
          <w:lang w:val="bg-BG"/>
        </w:rPr>
        <w:t xml:space="preserve"> е служебно</w:t>
      </w:r>
      <w:r w:rsidRPr="00D57756">
        <w:rPr>
          <w:sz w:val="24"/>
          <w:szCs w:val="24"/>
          <w:lang w:val="bg-BG"/>
        </w:rPr>
        <w:t xml:space="preserve"> </w:t>
      </w:r>
      <w:r w:rsidR="00B11655" w:rsidRPr="00D57756">
        <w:rPr>
          <w:sz w:val="24"/>
          <w:szCs w:val="24"/>
          <w:lang w:val="bg-BG"/>
        </w:rPr>
        <w:t>„</w:t>
      </w:r>
      <w:r w:rsidR="00547446" w:rsidRPr="00D57756">
        <w:rPr>
          <w:b/>
          <w:bCs/>
          <w:sz w:val="24"/>
          <w:szCs w:val="24"/>
          <w:lang w:val="bg-BG"/>
        </w:rPr>
        <w:t>Не</w:t>
      </w:r>
      <w:r w:rsidR="00B11655" w:rsidRPr="00D57756">
        <w:rPr>
          <w:b/>
          <w:bCs/>
          <w:sz w:val="24"/>
          <w:szCs w:val="24"/>
          <w:lang w:val="bg-BG"/>
        </w:rPr>
        <w:t>“</w:t>
      </w:r>
      <w:r w:rsidRPr="00D57756">
        <w:rPr>
          <w:b/>
          <w:bCs/>
          <w:sz w:val="24"/>
          <w:szCs w:val="24"/>
          <w:lang w:val="bg-BG"/>
        </w:rPr>
        <w:t>;</w:t>
      </w:r>
    </w:p>
    <w:p w14:paraId="4A948908" w14:textId="19DE39E2" w:rsidR="000B1CB3" w:rsidRDefault="000B1CB3" w:rsidP="000B1CB3">
      <w:pPr>
        <w:tabs>
          <w:tab w:val="left" w:pos="1120"/>
        </w:tabs>
        <w:spacing w:before="60" w:after="60" w:line="252" w:lineRule="auto"/>
        <w:ind w:left="1123" w:right="76" w:hanging="358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-     </w:t>
      </w:r>
      <w:r w:rsidRPr="000B1CB3">
        <w:rPr>
          <w:b/>
          <w:bCs/>
          <w:sz w:val="24"/>
          <w:szCs w:val="24"/>
          <w:lang w:val="bg-BG"/>
        </w:rPr>
        <w:t>Проектът подлежи на режим на минимални помощи</w:t>
      </w:r>
      <w:r>
        <w:rPr>
          <w:b/>
          <w:bCs/>
          <w:sz w:val="24"/>
          <w:szCs w:val="24"/>
          <w:lang w:val="bg-BG"/>
        </w:rPr>
        <w:t xml:space="preserve"> </w:t>
      </w:r>
      <w:r w:rsidR="0028311D">
        <w:rPr>
          <w:b/>
          <w:bCs/>
          <w:sz w:val="24"/>
          <w:szCs w:val="24"/>
          <w:lang w:val="bg-BG"/>
        </w:rPr>
        <w:t xml:space="preserve">– </w:t>
      </w:r>
      <w:r w:rsidR="0028311D" w:rsidRPr="0028311D">
        <w:rPr>
          <w:sz w:val="24"/>
          <w:szCs w:val="24"/>
          <w:lang w:val="bg-BG"/>
        </w:rPr>
        <w:t xml:space="preserve">кандидатът следва да избере </w:t>
      </w:r>
      <w:r w:rsidR="0028311D" w:rsidRPr="00011FD3">
        <w:rPr>
          <w:b/>
          <w:bCs/>
          <w:sz w:val="24"/>
          <w:szCs w:val="24"/>
          <w:lang w:val="bg-BG"/>
        </w:rPr>
        <w:t>„Да“</w:t>
      </w:r>
      <w:r w:rsidR="0028311D" w:rsidRPr="0028311D">
        <w:rPr>
          <w:sz w:val="24"/>
          <w:szCs w:val="24"/>
          <w:lang w:val="bg-BG"/>
        </w:rPr>
        <w:t>, в случай на предоставяне на минимална помощ, съгласно описаното в раздел 16 от условията за кандидатстване</w:t>
      </w:r>
      <w:r w:rsidRPr="00390B36">
        <w:rPr>
          <w:b/>
          <w:bCs/>
          <w:sz w:val="24"/>
          <w:szCs w:val="24"/>
          <w:lang w:val="bg-BG"/>
        </w:rPr>
        <w:t>;</w:t>
      </w:r>
    </w:p>
    <w:p w14:paraId="1CCC0E99" w14:textId="460295C5" w:rsidR="00B34B3F" w:rsidRDefault="00B34B3F" w:rsidP="003D21CB">
      <w:pPr>
        <w:tabs>
          <w:tab w:val="left" w:pos="1120"/>
        </w:tabs>
        <w:spacing w:before="60" w:after="60" w:line="252" w:lineRule="auto"/>
        <w:ind w:left="1123" w:right="76" w:hanging="35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- </w:t>
      </w:r>
      <w:r>
        <w:rPr>
          <w:sz w:val="24"/>
          <w:szCs w:val="24"/>
          <w:lang w:val="bg-BG"/>
        </w:rPr>
        <w:tab/>
      </w:r>
      <w:r w:rsidRPr="00B34B3F">
        <w:rPr>
          <w:b/>
          <w:bCs/>
          <w:sz w:val="24"/>
          <w:szCs w:val="24"/>
          <w:lang w:val="bg-BG"/>
        </w:rPr>
        <w:t>Кратко описание на проектното предложение</w:t>
      </w:r>
      <w:r w:rsidRPr="00B34B3F">
        <w:rPr>
          <w:sz w:val="24"/>
          <w:szCs w:val="24"/>
          <w:lang w:val="bg-BG"/>
        </w:rPr>
        <w:t xml:space="preserve"> –</w:t>
      </w:r>
      <w:r w:rsidR="002B0A63">
        <w:rPr>
          <w:sz w:val="24"/>
          <w:szCs w:val="24"/>
          <w:lang w:val="bg-BG"/>
        </w:rPr>
        <w:t xml:space="preserve"> кандидатът следва да</w:t>
      </w:r>
      <w:r w:rsidRPr="00B34B3F">
        <w:rPr>
          <w:sz w:val="24"/>
          <w:szCs w:val="24"/>
          <w:lang w:val="bg-BG"/>
        </w:rPr>
        <w:t xml:space="preserve"> направ</w:t>
      </w:r>
      <w:r w:rsidR="002B0A63">
        <w:rPr>
          <w:sz w:val="24"/>
          <w:szCs w:val="24"/>
          <w:lang w:val="bg-BG"/>
        </w:rPr>
        <w:t>и</w:t>
      </w:r>
      <w:r w:rsidRPr="00B34B3F">
        <w:rPr>
          <w:sz w:val="24"/>
          <w:szCs w:val="24"/>
          <w:lang w:val="bg-BG"/>
        </w:rPr>
        <w:t xml:space="preserve"> кратко резюме на проекта на български и на английски език (всяко </w:t>
      </w:r>
      <w:r w:rsidR="002F7E5C">
        <w:rPr>
          <w:sz w:val="24"/>
          <w:szCs w:val="24"/>
          <w:lang w:val="bg-BG"/>
        </w:rPr>
        <w:t>до</w:t>
      </w:r>
      <w:r w:rsidR="002F7E5C" w:rsidRPr="00B34B3F">
        <w:rPr>
          <w:sz w:val="24"/>
          <w:szCs w:val="24"/>
          <w:lang w:val="bg-BG"/>
        </w:rPr>
        <w:t xml:space="preserve"> </w:t>
      </w:r>
      <w:r w:rsidRPr="00B34B3F">
        <w:rPr>
          <w:sz w:val="24"/>
          <w:szCs w:val="24"/>
          <w:lang w:val="bg-BG"/>
        </w:rPr>
        <w:t>2 000 символа). Попълването на двете полета е задължително</w:t>
      </w:r>
      <w:r w:rsidR="00C34E56">
        <w:rPr>
          <w:sz w:val="24"/>
          <w:szCs w:val="24"/>
          <w:lang w:val="bg-BG"/>
        </w:rPr>
        <w:t>.</w:t>
      </w:r>
      <w:r w:rsidR="00C34E56" w:rsidRPr="00B34B3F">
        <w:rPr>
          <w:sz w:val="24"/>
          <w:szCs w:val="24"/>
          <w:lang w:val="bg-BG"/>
        </w:rPr>
        <w:t xml:space="preserve"> </w:t>
      </w:r>
      <w:r w:rsidRPr="00B34B3F">
        <w:rPr>
          <w:sz w:val="24"/>
          <w:szCs w:val="24"/>
          <w:lang w:val="bg-BG"/>
        </w:rPr>
        <w:t xml:space="preserve">Следва да </w:t>
      </w:r>
      <w:r w:rsidR="006B1978">
        <w:rPr>
          <w:sz w:val="24"/>
          <w:szCs w:val="24"/>
          <w:lang w:val="bg-BG"/>
        </w:rPr>
        <w:t xml:space="preserve">се опишат </w:t>
      </w:r>
      <w:r w:rsidRPr="00B34B3F">
        <w:rPr>
          <w:sz w:val="24"/>
          <w:szCs w:val="24"/>
          <w:lang w:val="bg-BG"/>
        </w:rPr>
        <w:t>съответните дейности и мерки, които ще бъдат изпълнявани</w:t>
      </w:r>
      <w:r w:rsidR="00941C79">
        <w:rPr>
          <w:sz w:val="24"/>
          <w:szCs w:val="24"/>
          <w:lang w:val="bg-BG"/>
        </w:rPr>
        <w:t xml:space="preserve"> и заложените за </w:t>
      </w:r>
      <w:r w:rsidR="00941C79" w:rsidRPr="00B34B3F">
        <w:rPr>
          <w:sz w:val="24"/>
          <w:szCs w:val="24"/>
          <w:lang w:val="bg-BG"/>
        </w:rPr>
        <w:t>постиг</w:t>
      </w:r>
      <w:r w:rsidR="00941C79">
        <w:rPr>
          <w:sz w:val="24"/>
          <w:szCs w:val="24"/>
          <w:lang w:val="bg-BG"/>
        </w:rPr>
        <w:t>а</w:t>
      </w:r>
      <w:r w:rsidR="00941C79" w:rsidRPr="00B34B3F">
        <w:rPr>
          <w:sz w:val="24"/>
          <w:szCs w:val="24"/>
          <w:lang w:val="bg-BG"/>
        </w:rPr>
        <w:t>н</w:t>
      </w:r>
      <w:r w:rsidR="00941C79">
        <w:rPr>
          <w:sz w:val="24"/>
          <w:szCs w:val="24"/>
          <w:lang w:val="bg-BG"/>
        </w:rPr>
        <w:t>е</w:t>
      </w:r>
      <w:r w:rsidR="00941C79" w:rsidRPr="00B34B3F">
        <w:rPr>
          <w:sz w:val="24"/>
          <w:szCs w:val="24"/>
          <w:lang w:val="bg-BG"/>
        </w:rPr>
        <w:t xml:space="preserve"> </w:t>
      </w:r>
      <w:r w:rsidR="00941C79">
        <w:rPr>
          <w:sz w:val="24"/>
          <w:szCs w:val="24"/>
          <w:lang w:val="bg-BG"/>
        </w:rPr>
        <w:t>конкретни</w:t>
      </w:r>
      <w:r w:rsidR="00941C79" w:rsidRPr="00B34B3F">
        <w:rPr>
          <w:sz w:val="24"/>
          <w:szCs w:val="24"/>
          <w:lang w:val="bg-BG"/>
        </w:rPr>
        <w:t xml:space="preserve"> </w:t>
      </w:r>
      <w:r w:rsidRPr="00B34B3F">
        <w:rPr>
          <w:sz w:val="24"/>
          <w:szCs w:val="24"/>
          <w:lang w:val="bg-BG"/>
        </w:rPr>
        <w:t>резултати</w:t>
      </w:r>
      <w:r w:rsidR="00941C79">
        <w:rPr>
          <w:sz w:val="24"/>
          <w:szCs w:val="24"/>
          <w:lang w:val="bg-BG"/>
        </w:rPr>
        <w:t xml:space="preserve">. </w:t>
      </w:r>
    </w:p>
    <w:p w14:paraId="6439E228" w14:textId="54DE2689" w:rsidR="0000242D" w:rsidRPr="00863FDA" w:rsidRDefault="00B34B3F" w:rsidP="003D21CB">
      <w:pPr>
        <w:tabs>
          <w:tab w:val="left" w:pos="1120"/>
        </w:tabs>
        <w:spacing w:before="60" w:after="60" w:line="252" w:lineRule="auto"/>
        <w:ind w:left="1123" w:right="76" w:hanging="358"/>
        <w:jc w:val="both"/>
        <w:rPr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B34B3F">
        <w:rPr>
          <w:b/>
          <w:bCs/>
          <w:sz w:val="24"/>
          <w:szCs w:val="24"/>
          <w:lang w:val="bg-BG"/>
        </w:rPr>
        <w:t>Цел/и на проектното предложение</w:t>
      </w:r>
      <w:r w:rsidRPr="00B34B3F">
        <w:rPr>
          <w:sz w:val="24"/>
          <w:szCs w:val="24"/>
          <w:lang w:val="bg-BG"/>
        </w:rPr>
        <w:t xml:space="preserve"> – </w:t>
      </w:r>
      <w:r w:rsidR="002B0A63">
        <w:rPr>
          <w:sz w:val="24"/>
          <w:szCs w:val="24"/>
          <w:lang w:val="bg-BG"/>
        </w:rPr>
        <w:t xml:space="preserve">кандидатът следва да </w:t>
      </w:r>
      <w:r w:rsidRPr="00B34B3F">
        <w:rPr>
          <w:sz w:val="24"/>
          <w:szCs w:val="24"/>
          <w:lang w:val="bg-BG"/>
        </w:rPr>
        <w:t>опише в рамките на 3 000 символа целите на проектно</w:t>
      </w:r>
      <w:r w:rsidR="002B0A63">
        <w:rPr>
          <w:sz w:val="24"/>
          <w:szCs w:val="24"/>
          <w:lang w:val="bg-BG"/>
        </w:rPr>
        <w:t>то</w:t>
      </w:r>
      <w:r w:rsidRPr="00B34B3F">
        <w:rPr>
          <w:sz w:val="24"/>
          <w:szCs w:val="24"/>
          <w:lang w:val="bg-BG"/>
        </w:rPr>
        <w:t xml:space="preserve"> предложение, като се съобрази с целта на процедурата, описана в </w:t>
      </w:r>
      <w:r w:rsidR="00D6369E">
        <w:rPr>
          <w:sz w:val="24"/>
          <w:szCs w:val="24"/>
          <w:lang w:val="bg-BG"/>
        </w:rPr>
        <w:t xml:space="preserve">раздел </w:t>
      </w:r>
      <w:r>
        <w:rPr>
          <w:sz w:val="24"/>
          <w:szCs w:val="24"/>
          <w:lang w:val="bg-BG"/>
        </w:rPr>
        <w:t xml:space="preserve">6 от </w:t>
      </w:r>
      <w:r w:rsidR="00D6369E">
        <w:rPr>
          <w:sz w:val="24"/>
          <w:szCs w:val="24"/>
          <w:lang w:val="bg-BG"/>
        </w:rPr>
        <w:t>у</w:t>
      </w:r>
      <w:r w:rsidRPr="00B34B3F">
        <w:rPr>
          <w:sz w:val="24"/>
          <w:szCs w:val="24"/>
          <w:lang w:val="bg-BG"/>
        </w:rPr>
        <w:t xml:space="preserve">словията за кандидатстване. В това поле </w:t>
      </w:r>
      <w:r w:rsidR="002B0A63">
        <w:rPr>
          <w:sz w:val="24"/>
          <w:szCs w:val="24"/>
          <w:lang w:val="bg-BG"/>
        </w:rPr>
        <w:t>се</w:t>
      </w:r>
      <w:r w:rsidRPr="00B34B3F">
        <w:rPr>
          <w:sz w:val="24"/>
          <w:szCs w:val="24"/>
          <w:lang w:val="bg-BG"/>
        </w:rPr>
        <w:t xml:space="preserve"> опи</w:t>
      </w:r>
      <w:r w:rsidR="002B0A63">
        <w:rPr>
          <w:sz w:val="24"/>
          <w:szCs w:val="24"/>
          <w:lang w:val="bg-BG"/>
        </w:rPr>
        <w:t>сват</w:t>
      </w:r>
      <w:r w:rsidRPr="00B34B3F">
        <w:rPr>
          <w:sz w:val="24"/>
          <w:szCs w:val="24"/>
          <w:lang w:val="bg-BG"/>
        </w:rPr>
        <w:t xml:space="preserve"> общите и специфичните цели на проектното предложение, съответствието на проекта с целите на </w:t>
      </w:r>
      <w:r w:rsidR="003556E0" w:rsidRPr="00B34B3F">
        <w:rPr>
          <w:sz w:val="24"/>
          <w:szCs w:val="24"/>
          <w:lang w:val="bg-BG"/>
        </w:rPr>
        <w:t>про</w:t>
      </w:r>
      <w:r w:rsidR="003556E0">
        <w:rPr>
          <w:sz w:val="24"/>
          <w:szCs w:val="24"/>
          <w:lang w:val="bg-BG"/>
        </w:rPr>
        <w:t>цедурата</w:t>
      </w:r>
      <w:r w:rsidRPr="00B34B3F">
        <w:rPr>
          <w:sz w:val="24"/>
          <w:szCs w:val="24"/>
          <w:lang w:val="bg-BG"/>
        </w:rPr>
        <w:t xml:space="preserve">, както и връзката им с предвидените резултати. Следва да </w:t>
      </w:r>
      <w:r w:rsidR="002B0A63">
        <w:rPr>
          <w:sz w:val="24"/>
          <w:szCs w:val="24"/>
          <w:lang w:val="bg-BG"/>
        </w:rPr>
        <w:t xml:space="preserve">се </w:t>
      </w:r>
      <w:r w:rsidRPr="00B34B3F">
        <w:rPr>
          <w:sz w:val="24"/>
          <w:szCs w:val="24"/>
          <w:lang w:val="bg-BG"/>
        </w:rPr>
        <w:t xml:space="preserve">аргументира как целите на проекта допринасят за решаване на идентифицираните </w:t>
      </w:r>
      <w:r w:rsidR="00A70F7C">
        <w:rPr>
          <w:sz w:val="24"/>
          <w:szCs w:val="24"/>
          <w:lang w:val="bg-BG"/>
        </w:rPr>
        <w:t>потребности</w:t>
      </w:r>
      <w:r w:rsidRPr="00B34B3F">
        <w:rPr>
          <w:sz w:val="24"/>
          <w:szCs w:val="24"/>
          <w:lang w:val="bg-BG"/>
        </w:rPr>
        <w:t xml:space="preserve">, включени в </w:t>
      </w:r>
      <w:r w:rsidR="002B0A63">
        <w:rPr>
          <w:sz w:val="24"/>
          <w:szCs w:val="24"/>
          <w:lang w:val="bg-BG"/>
        </w:rPr>
        <w:t>него</w:t>
      </w:r>
      <w:r w:rsidRPr="00B34B3F">
        <w:rPr>
          <w:sz w:val="24"/>
          <w:szCs w:val="24"/>
          <w:lang w:val="bg-BG"/>
        </w:rPr>
        <w:t>.</w:t>
      </w:r>
      <w:r w:rsidR="00B11655" w:rsidRPr="00863FDA">
        <w:rPr>
          <w:lang w:val="bg-BG"/>
        </w:rPr>
        <w:t xml:space="preserve"> </w:t>
      </w:r>
      <w:bookmarkStart w:id="2" w:name="_Hlk158809557"/>
    </w:p>
    <w:bookmarkEnd w:id="2"/>
    <w:p w14:paraId="4FD7F021" w14:textId="5CB29624" w:rsidR="00096E4E" w:rsidRPr="003443F3" w:rsidRDefault="00096E4E" w:rsidP="00A037DF">
      <w:pPr>
        <w:spacing w:before="60" w:after="60" w:line="252" w:lineRule="auto"/>
        <w:jc w:val="both"/>
        <w:rPr>
          <w:sz w:val="22"/>
          <w:szCs w:val="22"/>
          <w:lang w:val="bg-BG"/>
        </w:rPr>
      </w:pPr>
    </w:p>
    <w:p w14:paraId="2A23FF5A" w14:textId="51E101FD" w:rsidR="00096E4E" w:rsidRPr="003443F3" w:rsidRDefault="00BB2B7C" w:rsidP="00A037DF">
      <w:pPr>
        <w:spacing w:before="60" w:after="60" w:line="252" w:lineRule="auto"/>
        <w:ind w:left="79" w:right="-36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u w:val="thick" w:color="000000"/>
          <w:lang w:val="bg-BG"/>
        </w:rPr>
        <w:t>С</w:t>
      </w:r>
      <w:r w:rsidR="00A9262A" w:rsidRPr="00C34E56">
        <w:rPr>
          <w:b/>
          <w:sz w:val="24"/>
          <w:szCs w:val="24"/>
          <w:u w:val="thick" w:color="000000"/>
          <w:lang w:val="bg-BG"/>
        </w:rPr>
        <w:t>ек</w:t>
      </w:r>
      <w:r w:rsidR="009A4104" w:rsidRPr="00C34E56">
        <w:rPr>
          <w:b/>
          <w:sz w:val="24"/>
          <w:szCs w:val="24"/>
          <w:u w:val="thick" w:color="000000"/>
          <w:lang w:val="bg-BG"/>
        </w:rPr>
        <w:t>ци</w:t>
      </w:r>
      <w:r w:rsidR="00A9262A" w:rsidRPr="00C34E56">
        <w:rPr>
          <w:b/>
          <w:sz w:val="24"/>
          <w:szCs w:val="24"/>
          <w:u w:val="thick" w:color="000000"/>
          <w:lang w:val="bg-BG"/>
        </w:rPr>
        <w:t>я Дан</w:t>
      </w:r>
      <w:r w:rsidR="009A4104" w:rsidRPr="00C34E56">
        <w:rPr>
          <w:b/>
          <w:sz w:val="24"/>
          <w:szCs w:val="24"/>
          <w:u w:val="thick" w:color="000000"/>
          <w:lang w:val="bg-BG"/>
        </w:rPr>
        <w:t>н</w:t>
      </w:r>
      <w:r w:rsidR="00A9262A" w:rsidRPr="00C34E56">
        <w:rPr>
          <w:b/>
          <w:sz w:val="24"/>
          <w:szCs w:val="24"/>
          <w:u w:val="thick" w:color="000000"/>
          <w:lang w:val="bg-BG"/>
        </w:rPr>
        <w:t>и за к</w:t>
      </w:r>
      <w:r w:rsidR="009A4104" w:rsidRPr="00C34E56">
        <w:rPr>
          <w:b/>
          <w:sz w:val="24"/>
          <w:szCs w:val="24"/>
          <w:u w:val="thick" w:color="000000"/>
          <w:lang w:val="bg-BG"/>
        </w:rPr>
        <w:t>андидата (конкретния бенефици</w:t>
      </w:r>
      <w:r w:rsidR="00A9262A" w:rsidRPr="00C34E56">
        <w:rPr>
          <w:b/>
          <w:sz w:val="24"/>
          <w:szCs w:val="24"/>
          <w:u w:val="thick" w:color="000000"/>
          <w:lang w:val="bg-BG"/>
        </w:rPr>
        <w:t>ент)</w:t>
      </w:r>
    </w:p>
    <w:p w14:paraId="4207DF9C" w14:textId="77777777" w:rsidR="00096E4E" w:rsidRPr="003443F3" w:rsidRDefault="00096E4E" w:rsidP="00A037DF">
      <w:pPr>
        <w:spacing w:before="60" w:after="60" w:line="252" w:lineRule="auto"/>
        <w:jc w:val="both"/>
        <w:rPr>
          <w:sz w:val="13"/>
          <w:szCs w:val="13"/>
          <w:lang w:val="bg-BG"/>
        </w:rPr>
      </w:pPr>
    </w:p>
    <w:p w14:paraId="605D8045" w14:textId="3C02382A" w:rsidR="00096E4E" w:rsidRPr="00D00B8F" w:rsidRDefault="00A9262A" w:rsidP="00D00B8F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bookmarkStart w:id="3" w:name="_Hlk176273253"/>
      <w:r w:rsidRPr="003443F3">
        <w:rPr>
          <w:sz w:val="24"/>
          <w:szCs w:val="24"/>
          <w:lang w:val="bg-BG"/>
        </w:rPr>
        <w:t xml:space="preserve">- </w:t>
      </w:r>
      <w:r w:rsidR="00D00B8F">
        <w:rPr>
          <w:sz w:val="24"/>
          <w:szCs w:val="24"/>
          <w:lang w:val="bg-BG"/>
        </w:rPr>
        <w:tab/>
      </w:r>
      <w:r w:rsidRPr="00D00B8F">
        <w:rPr>
          <w:b/>
          <w:bCs/>
          <w:sz w:val="24"/>
          <w:szCs w:val="24"/>
          <w:lang w:val="bg-BG"/>
        </w:rPr>
        <w:t>Булстат/ЕИК</w:t>
      </w:r>
      <w:r w:rsidRPr="003443F3">
        <w:rPr>
          <w:sz w:val="24"/>
          <w:szCs w:val="24"/>
          <w:lang w:val="bg-BG"/>
        </w:rPr>
        <w:t xml:space="preserve"> – </w:t>
      </w:r>
      <w:r w:rsidR="00FF3582">
        <w:rPr>
          <w:sz w:val="24"/>
          <w:szCs w:val="24"/>
          <w:lang w:val="bg-BG"/>
        </w:rPr>
        <w:t>избира се приложимата</w:t>
      </w:r>
      <w:r w:rsidRPr="00D00B8F">
        <w:rPr>
          <w:sz w:val="24"/>
          <w:szCs w:val="24"/>
          <w:lang w:val="bg-BG"/>
        </w:rPr>
        <w:t xml:space="preserve"> опция</w:t>
      </w:r>
      <w:r w:rsidRPr="003443F3">
        <w:rPr>
          <w:sz w:val="24"/>
          <w:szCs w:val="24"/>
          <w:lang w:val="bg-BG"/>
        </w:rPr>
        <w:t>;</w:t>
      </w:r>
    </w:p>
    <w:bookmarkEnd w:id="3"/>
    <w:p w14:paraId="167A10E0" w14:textId="735F7F97" w:rsidR="00096E4E" w:rsidRPr="003443F3" w:rsidRDefault="00A9262A" w:rsidP="00A037DF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Номер </w:t>
      </w:r>
      <w:r w:rsidRPr="003443F3">
        <w:rPr>
          <w:sz w:val="24"/>
          <w:szCs w:val="24"/>
          <w:lang w:val="bg-BG"/>
        </w:rPr>
        <w:t xml:space="preserve">– в полето </w:t>
      </w:r>
      <w:r w:rsidR="00FF3582">
        <w:rPr>
          <w:sz w:val="24"/>
          <w:szCs w:val="24"/>
          <w:lang w:val="bg-BG"/>
        </w:rPr>
        <w:t>се попълват данни за</w:t>
      </w:r>
      <w:r w:rsidRPr="003443F3">
        <w:rPr>
          <w:sz w:val="24"/>
          <w:szCs w:val="24"/>
          <w:lang w:val="bg-BG"/>
        </w:rPr>
        <w:t xml:space="preserve"> кандидата;</w:t>
      </w:r>
      <w:r w:rsidR="004A7B61" w:rsidRPr="00863FDA">
        <w:rPr>
          <w:lang w:val="bg-BG"/>
        </w:rPr>
        <w:t xml:space="preserve"> </w:t>
      </w:r>
    </w:p>
    <w:p w14:paraId="63E62748" w14:textId="401624A5" w:rsidR="00096E4E" w:rsidRDefault="00A9262A" w:rsidP="00A037DF">
      <w:pPr>
        <w:tabs>
          <w:tab w:val="left" w:pos="1180"/>
        </w:tabs>
        <w:spacing w:before="60" w:after="60" w:line="252" w:lineRule="auto"/>
        <w:ind w:left="1185" w:right="74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>„Търси по Булстат“</w:t>
      </w:r>
      <w:r w:rsidR="00112045">
        <w:rPr>
          <w:b/>
          <w:sz w:val="24"/>
          <w:szCs w:val="24"/>
          <w:lang w:val="bg-BG"/>
        </w:rPr>
        <w:t xml:space="preserve"> -</w:t>
      </w:r>
      <w:r w:rsidRPr="003443F3">
        <w:rPr>
          <w:b/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</w:t>
      </w:r>
      <w:r w:rsidR="00C01882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този начин ще бъде осъществена връзка с Регистър Булстат/Търговски регистър, откъдето автоматично ще излязат наличните данни за организация</w:t>
      </w:r>
      <w:r w:rsidR="00FF3582">
        <w:rPr>
          <w:sz w:val="24"/>
          <w:szCs w:val="24"/>
          <w:lang w:val="bg-BG"/>
        </w:rPr>
        <w:t>та-кандидат</w:t>
      </w:r>
      <w:r w:rsidRPr="003443F3">
        <w:rPr>
          <w:sz w:val="24"/>
          <w:szCs w:val="24"/>
          <w:lang w:val="bg-BG"/>
        </w:rPr>
        <w:t xml:space="preserve">. </w:t>
      </w:r>
      <w:r w:rsidR="00F54897" w:rsidRPr="003443F3">
        <w:rPr>
          <w:sz w:val="24"/>
          <w:szCs w:val="24"/>
          <w:lang w:val="bg-BG"/>
        </w:rPr>
        <w:t xml:space="preserve">ИСУН </w:t>
      </w:r>
      <w:r w:rsidRPr="003443F3">
        <w:rPr>
          <w:sz w:val="24"/>
          <w:szCs w:val="24"/>
          <w:lang w:val="bg-BG"/>
        </w:rPr>
        <w:t>позволява корекци</w:t>
      </w:r>
      <w:r w:rsidR="00FF3582">
        <w:rPr>
          <w:sz w:val="24"/>
          <w:szCs w:val="24"/>
          <w:lang w:val="bg-BG"/>
        </w:rPr>
        <w:t>и</w:t>
      </w:r>
      <w:r w:rsidRPr="003443F3">
        <w:rPr>
          <w:sz w:val="24"/>
          <w:szCs w:val="24"/>
          <w:lang w:val="bg-BG"/>
        </w:rPr>
        <w:t xml:space="preserve"> на тези данни в случай, че са неактуални или непълни. </w:t>
      </w:r>
    </w:p>
    <w:p w14:paraId="57C06841" w14:textId="0320610D" w:rsidR="004A7B61" w:rsidRPr="003443F3" w:rsidRDefault="004A7B61" w:rsidP="00A037DF">
      <w:pPr>
        <w:tabs>
          <w:tab w:val="left" w:pos="1180"/>
        </w:tabs>
        <w:spacing w:before="60" w:after="60" w:line="252" w:lineRule="auto"/>
        <w:ind w:left="1185" w:right="74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E10A14">
        <w:rPr>
          <w:b/>
          <w:bCs/>
          <w:sz w:val="24"/>
          <w:szCs w:val="24"/>
          <w:lang w:val="bg-BG"/>
        </w:rPr>
        <w:t>Пълно наименование</w:t>
      </w:r>
      <w:r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посоч</w:t>
      </w:r>
      <w:r w:rsidR="00FF3582">
        <w:rPr>
          <w:sz w:val="24"/>
          <w:szCs w:val="24"/>
          <w:lang w:val="bg-BG"/>
        </w:rPr>
        <w:t>ва се</w:t>
      </w:r>
      <w:r>
        <w:rPr>
          <w:sz w:val="24"/>
          <w:szCs w:val="24"/>
          <w:lang w:val="bg-BG"/>
        </w:rPr>
        <w:t xml:space="preserve"> наименованието </w:t>
      </w:r>
      <w:r w:rsidRPr="004A7B61">
        <w:rPr>
          <w:sz w:val="24"/>
          <w:szCs w:val="24"/>
          <w:lang w:val="bg-BG"/>
        </w:rPr>
        <w:t xml:space="preserve">на организацията </w:t>
      </w:r>
      <w:r>
        <w:rPr>
          <w:sz w:val="24"/>
          <w:szCs w:val="24"/>
          <w:lang w:val="bg-BG"/>
        </w:rPr>
        <w:t>конкретен бенефициент</w:t>
      </w:r>
      <w:r w:rsidRPr="004A7B61">
        <w:rPr>
          <w:sz w:val="24"/>
          <w:szCs w:val="24"/>
          <w:lang w:val="bg-BG"/>
        </w:rPr>
        <w:t xml:space="preserve"> на български език</w:t>
      </w:r>
      <w:r w:rsidR="00112045">
        <w:rPr>
          <w:sz w:val="24"/>
          <w:szCs w:val="24"/>
          <w:lang w:val="bg-BG"/>
        </w:rPr>
        <w:t>;</w:t>
      </w:r>
    </w:p>
    <w:p w14:paraId="0F7DE10E" w14:textId="27A8099C" w:rsidR="00096E4E" w:rsidRPr="003443F3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Пълно наименование на английски език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 w:rsidR="00C34E56">
        <w:rPr>
          <w:sz w:val="24"/>
          <w:szCs w:val="24"/>
          <w:lang w:val="bg-BG"/>
        </w:rPr>
        <w:t>попълва се</w:t>
      </w:r>
      <w:r w:rsidR="00C34E56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наименованието на конкретния бенефициент на английски език;</w:t>
      </w:r>
    </w:p>
    <w:p w14:paraId="1CF905BE" w14:textId="4AF4401F" w:rsidR="00096E4E" w:rsidRPr="00DF3E02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E809EA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Тип на организацията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 w:rsidR="00FF3582">
        <w:rPr>
          <w:sz w:val="24"/>
          <w:szCs w:val="24"/>
          <w:lang w:val="bg-BG"/>
        </w:rPr>
        <w:t xml:space="preserve"> </w:t>
      </w:r>
      <w:r w:rsidR="00B11655" w:rsidRPr="00DF3E02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приложимата</w:t>
      </w:r>
      <w:r w:rsidR="00B11655" w:rsidRPr="00DF3E02">
        <w:rPr>
          <w:sz w:val="24"/>
          <w:szCs w:val="24"/>
          <w:lang w:val="bg-BG"/>
        </w:rPr>
        <w:t xml:space="preserve"> опция</w:t>
      </w:r>
      <w:r w:rsidR="00FF3582">
        <w:rPr>
          <w:sz w:val="24"/>
          <w:szCs w:val="24"/>
          <w:lang w:val="bg-BG"/>
        </w:rPr>
        <w:t xml:space="preserve"> за кандидата</w:t>
      </w:r>
      <w:r w:rsidRPr="003443F3">
        <w:rPr>
          <w:sz w:val="24"/>
          <w:szCs w:val="24"/>
          <w:lang w:val="bg-BG"/>
        </w:rPr>
        <w:t>;</w:t>
      </w:r>
    </w:p>
    <w:p w14:paraId="6923658C" w14:textId="543F2D3A" w:rsidR="00096E4E" w:rsidRPr="00DF3E02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E809EA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Вид организация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bookmarkStart w:id="4" w:name="_Hlk205291658"/>
      <w:r w:rsidR="00FF3582" w:rsidRPr="00DF3E02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приложимата</w:t>
      </w:r>
      <w:r w:rsidR="00FF3582" w:rsidRPr="00DF3E02">
        <w:rPr>
          <w:sz w:val="24"/>
          <w:szCs w:val="24"/>
          <w:lang w:val="bg-BG"/>
        </w:rPr>
        <w:t xml:space="preserve"> опция</w:t>
      </w:r>
      <w:r w:rsidR="00FF3582">
        <w:rPr>
          <w:sz w:val="24"/>
          <w:szCs w:val="24"/>
          <w:lang w:val="bg-BG"/>
        </w:rPr>
        <w:t xml:space="preserve"> за кандидата</w:t>
      </w:r>
      <w:bookmarkEnd w:id="4"/>
      <w:r w:rsidR="0084183C" w:rsidRPr="003443F3">
        <w:rPr>
          <w:sz w:val="24"/>
          <w:szCs w:val="24"/>
          <w:lang w:val="bg-BG"/>
        </w:rPr>
        <w:t>;</w:t>
      </w:r>
    </w:p>
    <w:p w14:paraId="0DFBAB51" w14:textId="21C3C983" w:rsidR="00096E4E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Публично правна/ частно-правна организация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 w:rsidR="003D21CB" w:rsidRPr="003D21CB">
        <w:rPr>
          <w:sz w:val="24"/>
          <w:szCs w:val="24"/>
          <w:lang w:val="bg-BG"/>
        </w:rPr>
        <w:t>изберете приложимото</w:t>
      </w:r>
      <w:r w:rsidRPr="003443F3">
        <w:rPr>
          <w:sz w:val="24"/>
          <w:szCs w:val="24"/>
          <w:lang w:val="bg-BG"/>
        </w:rPr>
        <w:t>;</w:t>
      </w:r>
    </w:p>
    <w:p w14:paraId="17ACF089" w14:textId="726D195F" w:rsidR="004A7B61" w:rsidRPr="00DF3E02" w:rsidRDefault="004A7B61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DA56B7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Кандидатът е регистриран по ДДС</w:t>
      </w:r>
      <w:r w:rsidRPr="00DF3E02">
        <w:rPr>
          <w:sz w:val="24"/>
          <w:szCs w:val="24"/>
          <w:lang w:val="bg-BG"/>
        </w:rPr>
        <w:t xml:space="preserve"> – </w:t>
      </w:r>
      <w:r w:rsidRPr="00DA56B7">
        <w:rPr>
          <w:sz w:val="24"/>
          <w:szCs w:val="24"/>
          <w:lang w:val="bg-BG"/>
        </w:rPr>
        <w:t>изб</w:t>
      </w:r>
      <w:r w:rsidR="00FF3582">
        <w:rPr>
          <w:sz w:val="24"/>
          <w:szCs w:val="24"/>
          <w:lang w:val="bg-BG"/>
        </w:rPr>
        <w:t>ира се</w:t>
      </w:r>
      <w:r w:rsidRPr="00DA56B7"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>приложимата</w:t>
      </w:r>
      <w:r w:rsidRPr="00DA56B7">
        <w:rPr>
          <w:sz w:val="24"/>
          <w:szCs w:val="24"/>
          <w:lang w:val="bg-BG"/>
        </w:rPr>
        <w:t xml:space="preserve"> опция</w:t>
      </w:r>
      <w:r w:rsidRPr="00DF3E02">
        <w:rPr>
          <w:sz w:val="24"/>
          <w:szCs w:val="24"/>
          <w:lang w:val="bg-BG"/>
        </w:rPr>
        <w:t>;</w:t>
      </w:r>
    </w:p>
    <w:p w14:paraId="4A50CD76" w14:textId="5D2E93C5" w:rsidR="004A7B61" w:rsidRPr="003443F3" w:rsidRDefault="004A7B61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DA56B7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Данъчен номер</w:t>
      </w:r>
      <w:r>
        <w:rPr>
          <w:sz w:val="24"/>
          <w:szCs w:val="24"/>
          <w:lang w:val="bg-BG"/>
        </w:rPr>
        <w:t xml:space="preserve"> </w:t>
      </w:r>
      <w:r w:rsidR="00DA56B7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въве</w:t>
      </w:r>
      <w:r w:rsidR="00FF3582">
        <w:rPr>
          <w:sz w:val="24"/>
          <w:szCs w:val="24"/>
          <w:lang w:val="bg-BG"/>
        </w:rPr>
        <w:t>жда се</w:t>
      </w:r>
      <w:r w:rsidR="00DA56B7">
        <w:rPr>
          <w:sz w:val="24"/>
          <w:szCs w:val="24"/>
          <w:lang w:val="bg-BG"/>
        </w:rPr>
        <w:t xml:space="preserve"> информация</w:t>
      </w:r>
      <w:r w:rsidR="009B332F">
        <w:rPr>
          <w:sz w:val="24"/>
          <w:szCs w:val="24"/>
          <w:lang w:val="bg-BG"/>
        </w:rPr>
        <w:t>, ако е приложимо</w:t>
      </w:r>
      <w:r w:rsidR="00DA56B7">
        <w:rPr>
          <w:sz w:val="24"/>
          <w:szCs w:val="24"/>
          <w:lang w:val="bg-BG"/>
        </w:rPr>
        <w:t>;</w:t>
      </w:r>
    </w:p>
    <w:p w14:paraId="59AA19E4" w14:textId="1ABD7E45" w:rsidR="00096E4E" w:rsidRPr="00DF3E02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Категория/статус на предприятието</w:t>
      </w:r>
      <w:r w:rsidRPr="00DF3E02">
        <w:rPr>
          <w:sz w:val="24"/>
          <w:szCs w:val="24"/>
          <w:lang w:val="bg-BG"/>
        </w:rPr>
        <w:t xml:space="preserve"> – </w:t>
      </w:r>
      <w:r w:rsidR="003D21CB" w:rsidRPr="003D21CB">
        <w:rPr>
          <w:sz w:val="24"/>
          <w:szCs w:val="24"/>
          <w:lang w:val="bg-BG"/>
        </w:rPr>
        <w:t>попълва се приложимата опция за кандидата</w:t>
      </w:r>
      <w:r w:rsidRPr="00DF3E02">
        <w:rPr>
          <w:sz w:val="24"/>
          <w:szCs w:val="24"/>
          <w:lang w:val="bg-BG"/>
        </w:rPr>
        <w:t>;</w:t>
      </w:r>
    </w:p>
    <w:p w14:paraId="6DB02F3E" w14:textId="0A87F568" w:rsidR="00096E4E" w:rsidRPr="003443F3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Седалище (Държава и населено място)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 w:rsidR="003617F4"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 xml:space="preserve">кандидатът </w:t>
      </w:r>
      <w:r w:rsidRPr="003443F3">
        <w:rPr>
          <w:sz w:val="24"/>
          <w:szCs w:val="24"/>
          <w:lang w:val="bg-BG"/>
        </w:rPr>
        <w:t xml:space="preserve"> актуализира данните</w:t>
      </w:r>
      <w:r w:rsidR="003617F4" w:rsidRPr="003617F4">
        <w:rPr>
          <w:sz w:val="24"/>
          <w:szCs w:val="24"/>
          <w:lang w:val="bg-BG"/>
        </w:rPr>
        <w:t xml:space="preserve"> </w:t>
      </w:r>
      <w:r w:rsidR="003617F4">
        <w:rPr>
          <w:sz w:val="24"/>
          <w:szCs w:val="24"/>
          <w:lang w:val="bg-BG"/>
        </w:rPr>
        <w:t>при</w:t>
      </w:r>
      <w:r w:rsidR="003617F4" w:rsidRPr="003443F3">
        <w:rPr>
          <w:sz w:val="24"/>
          <w:szCs w:val="24"/>
          <w:lang w:val="bg-BG"/>
        </w:rPr>
        <w:t xml:space="preserve"> необходимо</w:t>
      </w:r>
      <w:r w:rsidR="003617F4">
        <w:rPr>
          <w:sz w:val="24"/>
          <w:szCs w:val="24"/>
          <w:lang w:val="bg-BG"/>
        </w:rPr>
        <w:t>ст</w:t>
      </w:r>
      <w:r w:rsidR="008221E2" w:rsidRPr="003443F3">
        <w:rPr>
          <w:sz w:val="24"/>
          <w:szCs w:val="24"/>
          <w:lang w:val="bg-BG"/>
        </w:rPr>
        <w:t>;</w:t>
      </w:r>
    </w:p>
    <w:p w14:paraId="1B11618D" w14:textId="5CE01C6A" w:rsidR="00096E4E" w:rsidRPr="00DF3E02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Адрес на управление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 w:rsidR="003617F4"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 xml:space="preserve">кандидатът </w:t>
      </w:r>
      <w:r w:rsidR="00FF3582" w:rsidRPr="003443F3">
        <w:rPr>
          <w:sz w:val="24"/>
          <w:szCs w:val="24"/>
          <w:lang w:val="bg-BG"/>
        </w:rPr>
        <w:t>актуализира данните</w:t>
      </w:r>
      <w:r w:rsidR="003617F4" w:rsidRPr="003617F4">
        <w:rPr>
          <w:sz w:val="24"/>
          <w:szCs w:val="24"/>
          <w:lang w:val="bg-BG"/>
        </w:rPr>
        <w:t xml:space="preserve"> </w:t>
      </w:r>
      <w:r w:rsidR="003617F4">
        <w:rPr>
          <w:sz w:val="24"/>
          <w:szCs w:val="24"/>
          <w:lang w:val="bg-BG"/>
        </w:rPr>
        <w:t>при</w:t>
      </w:r>
      <w:r w:rsidR="003617F4" w:rsidRPr="003443F3">
        <w:rPr>
          <w:sz w:val="24"/>
          <w:szCs w:val="24"/>
          <w:lang w:val="bg-BG"/>
        </w:rPr>
        <w:t xml:space="preserve"> необходимо</w:t>
      </w:r>
      <w:r w:rsidR="003617F4">
        <w:rPr>
          <w:sz w:val="24"/>
          <w:szCs w:val="24"/>
          <w:lang w:val="bg-BG"/>
        </w:rPr>
        <w:t>ст</w:t>
      </w:r>
      <w:r w:rsidR="00FF3582" w:rsidRPr="003443F3">
        <w:rPr>
          <w:sz w:val="24"/>
          <w:szCs w:val="24"/>
          <w:lang w:val="bg-BG"/>
        </w:rPr>
        <w:t>;</w:t>
      </w:r>
    </w:p>
    <w:p w14:paraId="04D813CD" w14:textId="49D55919" w:rsidR="00096E4E" w:rsidRPr="003443F3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  <w:t xml:space="preserve">В случай че </w:t>
      </w:r>
      <w:r w:rsidRPr="00DF3E02">
        <w:rPr>
          <w:sz w:val="24"/>
          <w:szCs w:val="24"/>
          <w:lang w:val="bg-BG"/>
        </w:rPr>
        <w:t>адрес</w:t>
      </w:r>
      <w:r w:rsidR="00705919" w:rsidRPr="00DF3E02">
        <w:rPr>
          <w:sz w:val="24"/>
          <w:szCs w:val="24"/>
          <w:lang w:val="bg-BG"/>
        </w:rPr>
        <w:t>ът</w:t>
      </w:r>
      <w:r w:rsidRPr="00DF3E02">
        <w:rPr>
          <w:sz w:val="24"/>
          <w:szCs w:val="24"/>
          <w:lang w:val="bg-BG"/>
        </w:rPr>
        <w:t xml:space="preserve"> на управление съвпада с адреса за кореспонденция</w:t>
      </w:r>
      <w:r w:rsidRPr="003443F3">
        <w:rPr>
          <w:sz w:val="24"/>
          <w:szCs w:val="24"/>
          <w:lang w:val="bg-BG"/>
        </w:rPr>
        <w:t xml:space="preserve">, </w:t>
      </w:r>
      <w:r w:rsidR="00FF3582">
        <w:rPr>
          <w:sz w:val="24"/>
          <w:szCs w:val="24"/>
          <w:lang w:val="bg-BG"/>
        </w:rPr>
        <w:t xml:space="preserve">кандидатът следва да </w:t>
      </w:r>
      <w:r w:rsidRPr="003443F3">
        <w:rPr>
          <w:sz w:val="24"/>
          <w:szCs w:val="24"/>
          <w:lang w:val="bg-BG"/>
        </w:rPr>
        <w:t xml:space="preserve">натисне стрелка </w:t>
      </w:r>
      <w:r w:rsidRPr="00DF3E02">
        <w:rPr>
          <w:b/>
          <w:bCs/>
          <w:sz w:val="24"/>
          <w:szCs w:val="24"/>
          <w:lang w:val="bg-BG"/>
        </w:rPr>
        <w:t>„Копирай в Адрес за кореспонденция“</w:t>
      </w:r>
      <w:r w:rsidRPr="003443F3">
        <w:rPr>
          <w:sz w:val="24"/>
          <w:szCs w:val="24"/>
          <w:lang w:val="bg-BG"/>
        </w:rPr>
        <w:t xml:space="preserve"> и системата автоматично ще пренесе данните. В случай че адресите не съвпадат, </w:t>
      </w:r>
      <w:r w:rsidR="00FF3582">
        <w:rPr>
          <w:sz w:val="24"/>
          <w:szCs w:val="24"/>
          <w:lang w:val="bg-BG"/>
        </w:rPr>
        <w:t xml:space="preserve">се </w:t>
      </w:r>
      <w:r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ват</w:t>
      </w:r>
      <w:r w:rsidRPr="003443F3">
        <w:rPr>
          <w:sz w:val="24"/>
          <w:szCs w:val="24"/>
          <w:lang w:val="bg-BG"/>
        </w:rPr>
        <w:t xml:space="preserve"> данните, свързани с адреса за кореспонденция на конкретния бенефициент</w:t>
      </w:r>
      <w:r w:rsidR="00DA2C5F">
        <w:rPr>
          <w:sz w:val="24"/>
          <w:szCs w:val="24"/>
          <w:lang w:val="bg-BG"/>
        </w:rPr>
        <w:t>;</w:t>
      </w:r>
    </w:p>
    <w:p w14:paraId="707C4E13" w14:textId="0AB30B01" w:rsidR="00096E4E" w:rsidRPr="003443F3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2F6A7F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E-</w:t>
      </w:r>
      <w:r w:rsidRPr="00414956">
        <w:rPr>
          <w:b/>
          <w:bCs/>
          <w:sz w:val="24"/>
          <w:szCs w:val="24"/>
        </w:rPr>
        <w:t>mail</w:t>
      </w:r>
      <w:r w:rsidRPr="00DF3E02">
        <w:rPr>
          <w:b/>
          <w:bCs/>
          <w:sz w:val="24"/>
          <w:szCs w:val="24"/>
          <w:lang w:val="bg-BG"/>
        </w:rPr>
        <w:t>:</w:t>
      </w:r>
      <w:r w:rsidRPr="003443F3">
        <w:rPr>
          <w:sz w:val="24"/>
          <w:szCs w:val="24"/>
          <w:lang w:val="bg-BG"/>
        </w:rPr>
        <w:t xml:space="preserve"> Адресът на електронната поща се попълва автоматично от профила</w:t>
      </w:r>
      <w:r w:rsidR="0084183C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на кандидата (конкретния бенефициент). През този профил (вкл. e-</w:t>
      </w:r>
      <w:r w:rsidRPr="00414956">
        <w:rPr>
          <w:sz w:val="24"/>
          <w:szCs w:val="24"/>
        </w:rPr>
        <w:t>mail</w:t>
      </w:r>
      <w:r w:rsidRPr="003443F3">
        <w:rPr>
          <w:sz w:val="24"/>
          <w:szCs w:val="24"/>
          <w:lang w:val="bg-BG"/>
        </w:rPr>
        <w:t xml:space="preserve"> адрес) се извършва комуникацията между УО и кандидата по време на оценката;</w:t>
      </w:r>
    </w:p>
    <w:p w14:paraId="131B31DA" w14:textId="64AE5A08" w:rsidR="00096E4E" w:rsidRPr="00DF3E02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lastRenderedPageBreak/>
        <w:t xml:space="preserve">- </w:t>
      </w:r>
      <w:r w:rsidR="002F6A7F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Телефонен номер 1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 w:rsidR="00FF358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съответната информация</w:t>
      </w:r>
      <w:r w:rsidRPr="003443F3">
        <w:rPr>
          <w:sz w:val="24"/>
          <w:szCs w:val="24"/>
          <w:lang w:val="bg-BG"/>
        </w:rPr>
        <w:t>;</w:t>
      </w:r>
    </w:p>
    <w:p w14:paraId="5A8666DC" w14:textId="54A751BE" w:rsidR="00096E4E" w:rsidRPr="00DF3E02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F3E02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Телефонен номер 2</w:t>
      </w:r>
      <w:r w:rsidR="00FF3582" w:rsidRPr="00FF3582"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 xml:space="preserve">- </w:t>
      </w:r>
      <w:r w:rsidR="00FF3582"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съответната информация</w:t>
      </w:r>
      <w:r w:rsidR="00FF3582" w:rsidRPr="00DF3E02">
        <w:rPr>
          <w:sz w:val="24"/>
          <w:szCs w:val="24"/>
          <w:lang w:val="bg-BG"/>
        </w:rPr>
        <w:t>, ако е приложимо</w:t>
      </w:r>
      <w:r w:rsidRPr="003443F3">
        <w:rPr>
          <w:sz w:val="24"/>
          <w:szCs w:val="24"/>
          <w:lang w:val="bg-BG"/>
        </w:rPr>
        <w:t>;</w:t>
      </w:r>
    </w:p>
    <w:p w14:paraId="6DA1933B" w14:textId="69F9DF0F" w:rsidR="00096E4E" w:rsidRPr="003443F3" w:rsidRDefault="00A9262A" w:rsidP="00B6329E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13"/>
          <w:szCs w:val="13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F3E02">
        <w:rPr>
          <w:sz w:val="24"/>
          <w:szCs w:val="24"/>
          <w:lang w:val="bg-BG"/>
        </w:rPr>
        <w:tab/>
      </w:r>
      <w:r w:rsidR="00DF3E02" w:rsidRPr="00DF3E02">
        <w:rPr>
          <w:b/>
          <w:bCs/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 xml:space="preserve">Име на лицето, представляващо организацията – </w:t>
      </w:r>
      <w:r w:rsidRPr="00DF3E02">
        <w:rPr>
          <w:sz w:val="24"/>
          <w:szCs w:val="24"/>
          <w:lang w:val="bg-BG"/>
        </w:rPr>
        <w:t>впи</w:t>
      </w:r>
      <w:r w:rsidR="00FF3582">
        <w:rPr>
          <w:sz w:val="24"/>
          <w:szCs w:val="24"/>
          <w:lang w:val="bg-BG"/>
        </w:rPr>
        <w:t>сват се</w:t>
      </w:r>
      <w:r w:rsidRPr="00DF3E02">
        <w:rPr>
          <w:sz w:val="24"/>
          <w:szCs w:val="24"/>
          <w:lang w:val="bg-BG"/>
        </w:rPr>
        <w:t xml:space="preserve"> имената на</w:t>
      </w:r>
      <w:r w:rsidR="00DF3E02" w:rsidRPr="00DF3E02">
        <w:rPr>
          <w:sz w:val="24"/>
          <w:szCs w:val="24"/>
          <w:lang w:val="bg-BG"/>
        </w:rPr>
        <w:t xml:space="preserve"> л</w:t>
      </w:r>
      <w:r w:rsidRPr="00DF3E02">
        <w:rPr>
          <w:sz w:val="24"/>
          <w:szCs w:val="24"/>
          <w:lang w:val="bg-BG"/>
        </w:rPr>
        <w:t>ицето</w:t>
      </w:r>
      <w:r w:rsidR="00232796" w:rsidRPr="00DF3E02">
        <w:rPr>
          <w:sz w:val="24"/>
          <w:szCs w:val="24"/>
          <w:lang w:val="bg-BG"/>
        </w:rPr>
        <w:t>,</w:t>
      </w:r>
      <w:r w:rsidRPr="00DF3E02">
        <w:rPr>
          <w:sz w:val="24"/>
          <w:szCs w:val="24"/>
          <w:lang w:val="bg-BG"/>
        </w:rPr>
        <w:t xml:space="preserve"> което представлява организацията;</w:t>
      </w:r>
    </w:p>
    <w:p w14:paraId="6A9A24DC" w14:textId="0BC6E903" w:rsidR="00096E4E" w:rsidRPr="003443F3" w:rsidRDefault="00A9262A" w:rsidP="00A037DF">
      <w:pPr>
        <w:tabs>
          <w:tab w:val="left" w:pos="1180"/>
        </w:tabs>
        <w:spacing w:before="60" w:after="60" w:line="252" w:lineRule="auto"/>
        <w:ind w:left="1185" w:right="76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Лице за контакти </w:t>
      </w:r>
      <w:r w:rsidRPr="003443F3">
        <w:rPr>
          <w:sz w:val="24"/>
          <w:szCs w:val="24"/>
          <w:lang w:val="bg-BG"/>
        </w:rPr>
        <w:t>– посоч</w:t>
      </w:r>
      <w:r w:rsidR="00FF3582">
        <w:rPr>
          <w:sz w:val="24"/>
          <w:szCs w:val="24"/>
          <w:lang w:val="bg-BG"/>
        </w:rPr>
        <w:t>ва се</w:t>
      </w:r>
      <w:r w:rsidRPr="003443F3">
        <w:rPr>
          <w:sz w:val="24"/>
          <w:szCs w:val="24"/>
          <w:lang w:val="bg-BG"/>
        </w:rPr>
        <w:t xml:space="preserve"> име</w:t>
      </w:r>
      <w:r w:rsidR="00A20455">
        <w:rPr>
          <w:sz w:val="24"/>
          <w:szCs w:val="24"/>
          <w:lang w:val="bg-BG"/>
        </w:rPr>
        <w:t xml:space="preserve"> и фамилия</w:t>
      </w:r>
      <w:r w:rsidRPr="003443F3">
        <w:rPr>
          <w:sz w:val="24"/>
          <w:szCs w:val="24"/>
          <w:lang w:val="bg-BG"/>
        </w:rPr>
        <w:t xml:space="preserve"> на определеното </w:t>
      </w:r>
      <w:r w:rsidR="00941C79">
        <w:rPr>
          <w:sz w:val="24"/>
          <w:szCs w:val="24"/>
          <w:lang w:val="bg-BG"/>
        </w:rPr>
        <w:t xml:space="preserve">оперативно </w:t>
      </w:r>
      <w:r w:rsidRPr="003443F3">
        <w:rPr>
          <w:sz w:val="24"/>
          <w:szCs w:val="24"/>
          <w:lang w:val="bg-BG"/>
        </w:rPr>
        <w:t>лице за контакти по проекта;</w:t>
      </w:r>
    </w:p>
    <w:p w14:paraId="3684F173" w14:textId="0A04E5F4" w:rsidR="00096E4E" w:rsidRPr="003443F3" w:rsidRDefault="00A9262A" w:rsidP="00A037DF">
      <w:pPr>
        <w:tabs>
          <w:tab w:val="left" w:pos="1180"/>
        </w:tabs>
        <w:spacing w:before="60" w:after="60" w:line="252" w:lineRule="auto"/>
        <w:ind w:left="1185" w:right="79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Телефон на лицето за контакти </w:t>
      </w:r>
      <w:r w:rsidRPr="003443F3">
        <w:rPr>
          <w:sz w:val="24"/>
          <w:szCs w:val="24"/>
          <w:lang w:val="bg-BG"/>
        </w:rPr>
        <w:t>–</w:t>
      </w:r>
      <w:r w:rsidR="00FF3582">
        <w:rPr>
          <w:sz w:val="24"/>
          <w:szCs w:val="24"/>
          <w:lang w:val="bg-BG"/>
        </w:rPr>
        <w:t xml:space="preserve"> </w:t>
      </w:r>
      <w:r w:rsidR="00FF3582"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съответната информация</w:t>
      </w:r>
      <w:r w:rsidRPr="003443F3">
        <w:rPr>
          <w:sz w:val="24"/>
          <w:szCs w:val="24"/>
          <w:lang w:val="bg-BG"/>
        </w:rPr>
        <w:t>;</w:t>
      </w:r>
    </w:p>
    <w:p w14:paraId="7CB6496A" w14:textId="77777777" w:rsidR="006378E0" w:rsidRDefault="00A9262A" w:rsidP="00A037DF">
      <w:pPr>
        <w:tabs>
          <w:tab w:val="left" w:pos="1180"/>
        </w:tabs>
        <w:spacing w:before="60" w:after="60" w:line="252" w:lineRule="auto"/>
        <w:ind w:left="1185" w:right="77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F3E02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E-</w:t>
      </w:r>
      <w:r w:rsidRPr="00B6329E">
        <w:rPr>
          <w:b/>
          <w:bCs/>
          <w:sz w:val="24"/>
          <w:szCs w:val="24"/>
        </w:rPr>
        <w:t>mail</w:t>
      </w:r>
      <w:r w:rsidRPr="00DF3E02">
        <w:rPr>
          <w:b/>
          <w:bCs/>
          <w:sz w:val="24"/>
          <w:szCs w:val="24"/>
          <w:lang w:val="bg-BG"/>
        </w:rPr>
        <w:t xml:space="preserve"> на лицето за контакти – </w:t>
      </w:r>
      <w:r w:rsidR="00FF3582"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съответната информация</w:t>
      </w:r>
      <w:r w:rsidRPr="00DF3E02">
        <w:rPr>
          <w:sz w:val="24"/>
          <w:szCs w:val="24"/>
          <w:lang w:val="bg-BG"/>
        </w:rPr>
        <w:t>;</w:t>
      </w:r>
    </w:p>
    <w:p w14:paraId="407FF00A" w14:textId="683B8BCE" w:rsidR="00096E4E" w:rsidRDefault="00A9262A" w:rsidP="00A037DF">
      <w:pPr>
        <w:tabs>
          <w:tab w:val="left" w:pos="1180"/>
        </w:tabs>
        <w:spacing w:before="60" w:after="60" w:line="252" w:lineRule="auto"/>
        <w:ind w:left="1185" w:right="77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Допълнително описание </w:t>
      </w:r>
      <w:r w:rsidRPr="003443F3">
        <w:rPr>
          <w:sz w:val="24"/>
          <w:szCs w:val="24"/>
          <w:lang w:val="bg-BG"/>
        </w:rPr>
        <w:t xml:space="preserve">– </w:t>
      </w:r>
      <w:r w:rsidR="00197063" w:rsidRPr="00C4081F">
        <w:rPr>
          <w:sz w:val="24"/>
          <w:szCs w:val="24"/>
          <w:lang w:val="bg-BG"/>
        </w:rPr>
        <w:t xml:space="preserve">попълва се </w:t>
      </w:r>
      <w:r w:rsidR="005919D9" w:rsidRPr="005919D9">
        <w:rPr>
          <w:sz w:val="24"/>
          <w:szCs w:val="24"/>
          <w:lang w:val="bg-BG"/>
        </w:rPr>
        <w:t>банковата сметка, по която ще се извършват плащанията по проекта</w:t>
      </w:r>
      <w:r w:rsidR="00076E1B" w:rsidRPr="00C4081F">
        <w:rPr>
          <w:sz w:val="24"/>
          <w:szCs w:val="24"/>
          <w:lang w:val="bg-BG"/>
        </w:rPr>
        <w:t>.</w:t>
      </w:r>
    </w:p>
    <w:p w14:paraId="3B4F4844" w14:textId="3A72981A" w:rsidR="00390B36" w:rsidRDefault="00390B36" w:rsidP="00A037DF">
      <w:pPr>
        <w:tabs>
          <w:tab w:val="left" w:pos="1180"/>
        </w:tabs>
        <w:spacing w:before="60" w:after="60" w:line="252" w:lineRule="auto"/>
        <w:ind w:left="1185" w:right="77" w:hanging="360"/>
        <w:jc w:val="both"/>
        <w:rPr>
          <w:sz w:val="24"/>
          <w:szCs w:val="24"/>
          <w:lang w:val="bg-BG"/>
        </w:rPr>
      </w:pPr>
    </w:p>
    <w:p w14:paraId="5941E3F4" w14:textId="37FEFD89" w:rsidR="00390B36" w:rsidRDefault="00390B36" w:rsidP="00390B36">
      <w:pPr>
        <w:tabs>
          <w:tab w:val="left" w:pos="851"/>
        </w:tabs>
        <w:spacing w:before="60" w:after="60" w:line="252" w:lineRule="auto"/>
        <w:ind w:left="1185" w:right="77" w:hanging="1185"/>
        <w:jc w:val="both"/>
        <w:rPr>
          <w:b/>
          <w:bCs/>
          <w:sz w:val="24"/>
          <w:szCs w:val="24"/>
          <w:u w:val="single"/>
          <w:lang w:val="bg-BG"/>
        </w:rPr>
      </w:pPr>
      <w:r w:rsidRPr="00390B36">
        <w:rPr>
          <w:b/>
          <w:bCs/>
          <w:sz w:val="24"/>
          <w:szCs w:val="24"/>
          <w:u w:val="single"/>
          <w:lang w:val="bg-BG"/>
        </w:rPr>
        <w:t>Секция Данни за партньори</w:t>
      </w:r>
    </w:p>
    <w:p w14:paraId="4C514271" w14:textId="77777777" w:rsidR="00390B36" w:rsidRDefault="00390B36" w:rsidP="00390B36">
      <w:pPr>
        <w:tabs>
          <w:tab w:val="left" w:pos="851"/>
        </w:tabs>
        <w:spacing w:before="60" w:after="60" w:line="252" w:lineRule="auto"/>
        <w:ind w:left="1185" w:right="77" w:hanging="1185"/>
        <w:jc w:val="both"/>
        <w:rPr>
          <w:b/>
          <w:bCs/>
          <w:sz w:val="24"/>
          <w:szCs w:val="24"/>
          <w:u w:val="single"/>
          <w:lang w:val="bg-BG"/>
        </w:rPr>
      </w:pPr>
    </w:p>
    <w:p w14:paraId="03DD5B3F" w14:textId="77777777" w:rsidR="00390B36" w:rsidRPr="00D00B8F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00B8F">
        <w:rPr>
          <w:b/>
          <w:bCs/>
          <w:sz w:val="24"/>
          <w:szCs w:val="24"/>
          <w:lang w:val="bg-BG"/>
        </w:rPr>
        <w:t>Булстат/ЕИК</w:t>
      </w:r>
      <w:r w:rsidRPr="003443F3">
        <w:rPr>
          <w:sz w:val="24"/>
          <w:szCs w:val="24"/>
          <w:lang w:val="bg-BG"/>
        </w:rPr>
        <w:t xml:space="preserve"> – </w:t>
      </w:r>
      <w:r>
        <w:rPr>
          <w:sz w:val="24"/>
          <w:szCs w:val="24"/>
          <w:lang w:val="bg-BG"/>
        </w:rPr>
        <w:t>избира се приложимата</w:t>
      </w:r>
      <w:r w:rsidRPr="00D00B8F">
        <w:rPr>
          <w:sz w:val="24"/>
          <w:szCs w:val="24"/>
          <w:lang w:val="bg-BG"/>
        </w:rPr>
        <w:t xml:space="preserve"> опция</w:t>
      </w:r>
      <w:r w:rsidRPr="003443F3">
        <w:rPr>
          <w:sz w:val="24"/>
          <w:szCs w:val="24"/>
          <w:lang w:val="bg-BG"/>
        </w:rPr>
        <w:t>;</w:t>
      </w:r>
    </w:p>
    <w:p w14:paraId="5E0243D8" w14:textId="7C9D7650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Номер </w:t>
      </w:r>
      <w:r w:rsidRPr="003443F3">
        <w:rPr>
          <w:sz w:val="24"/>
          <w:szCs w:val="24"/>
          <w:lang w:val="bg-BG"/>
        </w:rPr>
        <w:t xml:space="preserve">– в полето </w:t>
      </w:r>
      <w:r>
        <w:rPr>
          <w:sz w:val="24"/>
          <w:szCs w:val="24"/>
          <w:lang w:val="bg-BG"/>
        </w:rPr>
        <w:t>се попълват данни за</w:t>
      </w:r>
      <w:r w:rsidRPr="003443F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партньора</w:t>
      </w:r>
      <w:r w:rsidRPr="003443F3">
        <w:rPr>
          <w:sz w:val="24"/>
          <w:szCs w:val="24"/>
          <w:lang w:val="bg-BG"/>
        </w:rPr>
        <w:t>;</w:t>
      </w:r>
      <w:r w:rsidRPr="00863FDA">
        <w:rPr>
          <w:lang w:val="bg-BG"/>
        </w:rPr>
        <w:t xml:space="preserve"> </w:t>
      </w:r>
    </w:p>
    <w:p w14:paraId="17F1AC02" w14:textId="7A901403" w:rsidR="00390B36" w:rsidRDefault="00390B36" w:rsidP="00390B36">
      <w:pPr>
        <w:tabs>
          <w:tab w:val="left" w:pos="1180"/>
        </w:tabs>
        <w:spacing w:before="60" w:after="60" w:line="252" w:lineRule="auto"/>
        <w:ind w:left="1185" w:right="74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>„Търси по Булстат“</w:t>
      </w:r>
      <w:r>
        <w:rPr>
          <w:b/>
          <w:sz w:val="24"/>
          <w:szCs w:val="24"/>
          <w:lang w:val="bg-BG"/>
        </w:rPr>
        <w:t xml:space="preserve"> -</w:t>
      </w:r>
      <w:r w:rsidRPr="003443F3">
        <w:rPr>
          <w:b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</w:t>
      </w:r>
      <w:r w:rsidRPr="003443F3">
        <w:rPr>
          <w:sz w:val="24"/>
          <w:szCs w:val="24"/>
          <w:lang w:val="bg-BG"/>
        </w:rPr>
        <w:t>о този начин ще бъде осъществена връзка с Регистър Булстат/Търговски регистър, откъдето автоматично ще излязат наличните данни за организация</w:t>
      </w:r>
      <w:r>
        <w:rPr>
          <w:sz w:val="24"/>
          <w:szCs w:val="24"/>
          <w:lang w:val="bg-BG"/>
        </w:rPr>
        <w:t>та-партньор</w:t>
      </w:r>
      <w:r w:rsidRPr="003443F3">
        <w:rPr>
          <w:sz w:val="24"/>
          <w:szCs w:val="24"/>
          <w:lang w:val="bg-BG"/>
        </w:rPr>
        <w:t>. ИСУН позволява корекци</w:t>
      </w:r>
      <w:r>
        <w:rPr>
          <w:sz w:val="24"/>
          <w:szCs w:val="24"/>
          <w:lang w:val="bg-BG"/>
        </w:rPr>
        <w:t>и</w:t>
      </w:r>
      <w:r w:rsidRPr="003443F3">
        <w:rPr>
          <w:sz w:val="24"/>
          <w:szCs w:val="24"/>
          <w:lang w:val="bg-BG"/>
        </w:rPr>
        <w:t xml:space="preserve"> на тези данни в случай, че са неактуални или непълни. </w:t>
      </w:r>
    </w:p>
    <w:p w14:paraId="2D6089D7" w14:textId="12659C82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4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E10A14">
        <w:rPr>
          <w:b/>
          <w:bCs/>
          <w:sz w:val="24"/>
          <w:szCs w:val="24"/>
          <w:lang w:val="bg-BG"/>
        </w:rPr>
        <w:t>Пълно наименование</w:t>
      </w:r>
      <w:r>
        <w:rPr>
          <w:sz w:val="24"/>
          <w:szCs w:val="24"/>
          <w:lang w:val="bg-BG"/>
        </w:rPr>
        <w:t xml:space="preserve"> – посочва се наименованието </w:t>
      </w:r>
      <w:r w:rsidRPr="004A7B61">
        <w:rPr>
          <w:sz w:val="24"/>
          <w:szCs w:val="24"/>
          <w:lang w:val="bg-BG"/>
        </w:rPr>
        <w:t xml:space="preserve">на организацията </w:t>
      </w:r>
      <w:r>
        <w:rPr>
          <w:sz w:val="24"/>
          <w:szCs w:val="24"/>
          <w:lang w:val="bg-BG"/>
        </w:rPr>
        <w:t>-партньор</w:t>
      </w:r>
      <w:r w:rsidRPr="004A7B61">
        <w:rPr>
          <w:sz w:val="24"/>
          <w:szCs w:val="24"/>
          <w:lang w:val="bg-BG"/>
        </w:rPr>
        <w:t xml:space="preserve"> на български език</w:t>
      </w:r>
      <w:r>
        <w:rPr>
          <w:sz w:val="24"/>
          <w:szCs w:val="24"/>
          <w:lang w:val="bg-BG"/>
        </w:rPr>
        <w:t>;</w:t>
      </w:r>
    </w:p>
    <w:p w14:paraId="6B94D106" w14:textId="31E975B6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Пълно наименование на английски език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>
        <w:rPr>
          <w:sz w:val="24"/>
          <w:szCs w:val="24"/>
          <w:lang w:val="bg-BG"/>
        </w:rPr>
        <w:t>попълва се</w:t>
      </w:r>
      <w:r w:rsidRPr="003443F3">
        <w:rPr>
          <w:sz w:val="24"/>
          <w:szCs w:val="24"/>
          <w:lang w:val="bg-BG"/>
        </w:rPr>
        <w:t xml:space="preserve"> наименованието на </w:t>
      </w:r>
      <w:r>
        <w:rPr>
          <w:sz w:val="24"/>
          <w:szCs w:val="24"/>
          <w:lang w:val="bg-BG"/>
        </w:rPr>
        <w:t>партньора</w:t>
      </w:r>
      <w:r w:rsidRPr="003443F3">
        <w:rPr>
          <w:sz w:val="24"/>
          <w:szCs w:val="24"/>
          <w:lang w:val="bg-BG"/>
        </w:rPr>
        <w:t xml:space="preserve"> на английски език;</w:t>
      </w:r>
    </w:p>
    <w:p w14:paraId="4723BDCD" w14:textId="79915057" w:rsidR="00390B36" w:rsidRPr="00DF3E02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Тип на организацията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</w:t>
      </w:r>
      <w:r w:rsidRPr="00DF3E02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приложимата</w:t>
      </w:r>
      <w:r w:rsidRPr="00DF3E02">
        <w:rPr>
          <w:sz w:val="24"/>
          <w:szCs w:val="24"/>
          <w:lang w:val="bg-BG"/>
        </w:rPr>
        <w:t xml:space="preserve"> опция</w:t>
      </w:r>
      <w:r>
        <w:rPr>
          <w:sz w:val="24"/>
          <w:szCs w:val="24"/>
          <w:lang w:val="bg-BG"/>
        </w:rPr>
        <w:t xml:space="preserve"> за партньора</w:t>
      </w:r>
      <w:r w:rsidRPr="003443F3">
        <w:rPr>
          <w:sz w:val="24"/>
          <w:szCs w:val="24"/>
          <w:lang w:val="bg-BG"/>
        </w:rPr>
        <w:t>;</w:t>
      </w:r>
    </w:p>
    <w:p w14:paraId="41354D98" w14:textId="7EF5DA32" w:rsidR="00390B36" w:rsidRPr="00DF3E02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Вид организация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 w:rsidRPr="00DF3E02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приложимата</w:t>
      </w:r>
      <w:r w:rsidRPr="00DF3E02">
        <w:rPr>
          <w:sz w:val="24"/>
          <w:szCs w:val="24"/>
          <w:lang w:val="bg-BG"/>
        </w:rPr>
        <w:t xml:space="preserve"> опция</w:t>
      </w:r>
      <w:r>
        <w:rPr>
          <w:sz w:val="24"/>
          <w:szCs w:val="24"/>
          <w:lang w:val="bg-BG"/>
        </w:rPr>
        <w:t xml:space="preserve"> за партньора</w:t>
      </w:r>
      <w:r w:rsidRPr="003443F3">
        <w:rPr>
          <w:sz w:val="24"/>
          <w:szCs w:val="24"/>
          <w:lang w:val="bg-BG"/>
        </w:rPr>
        <w:t>;</w:t>
      </w:r>
    </w:p>
    <w:p w14:paraId="7A3A55A2" w14:textId="3B3FD078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Публично правна/ частно-правна организация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 w:rsidR="003D21CB" w:rsidRPr="003D21CB">
        <w:rPr>
          <w:sz w:val="24"/>
          <w:szCs w:val="24"/>
          <w:lang w:val="bg-BG"/>
        </w:rPr>
        <w:t>попълва се приложимата опция за партньора</w:t>
      </w:r>
      <w:r w:rsidRPr="003443F3">
        <w:rPr>
          <w:sz w:val="24"/>
          <w:szCs w:val="24"/>
          <w:lang w:val="bg-BG"/>
        </w:rPr>
        <w:t>;</w:t>
      </w:r>
    </w:p>
    <w:p w14:paraId="2AF4310C" w14:textId="70E0C490" w:rsidR="00390B36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Категория/статус на предприятието</w:t>
      </w:r>
      <w:r w:rsidRPr="00DF3E02">
        <w:rPr>
          <w:sz w:val="24"/>
          <w:szCs w:val="24"/>
          <w:lang w:val="bg-BG"/>
        </w:rPr>
        <w:t xml:space="preserve"> – </w:t>
      </w:r>
      <w:r w:rsidR="003D21CB" w:rsidRPr="003D21CB">
        <w:rPr>
          <w:sz w:val="24"/>
          <w:szCs w:val="24"/>
          <w:lang w:val="bg-BG"/>
        </w:rPr>
        <w:t>попълва се приложимата опция за партньора</w:t>
      </w:r>
      <w:r w:rsidRPr="00DF3E02">
        <w:rPr>
          <w:sz w:val="24"/>
          <w:szCs w:val="24"/>
          <w:lang w:val="bg-BG"/>
        </w:rPr>
        <w:t>;</w:t>
      </w:r>
    </w:p>
    <w:p w14:paraId="27DB9C31" w14:textId="747E5E24" w:rsidR="00593ED6" w:rsidRDefault="00593ED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593ED6">
        <w:rPr>
          <w:b/>
          <w:bCs/>
          <w:sz w:val="24"/>
          <w:szCs w:val="24"/>
          <w:lang w:val="bg-BG"/>
        </w:rPr>
        <w:t>Код на организацията по КИД 2008</w:t>
      </w:r>
      <w:r>
        <w:rPr>
          <w:b/>
          <w:bCs/>
          <w:sz w:val="24"/>
          <w:szCs w:val="24"/>
          <w:lang w:val="bg-BG"/>
        </w:rPr>
        <w:t xml:space="preserve"> – </w:t>
      </w:r>
      <w:r w:rsidRPr="00593ED6">
        <w:rPr>
          <w:sz w:val="24"/>
          <w:szCs w:val="24"/>
          <w:lang w:val="bg-BG"/>
        </w:rPr>
        <w:t>попълват се данни за партньора;</w:t>
      </w:r>
    </w:p>
    <w:p w14:paraId="730BA81A" w14:textId="638FA086" w:rsidR="00593ED6" w:rsidRPr="00593ED6" w:rsidRDefault="00593ED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593ED6">
        <w:rPr>
          <w:b/>
          <w:bCs/>
          <w:sz w:val="24"/>
          <w:szCs w:val="24"/>
          <w:lang w:val="bg-BG"/>
        </w:rPr>
        <w:t>Код на проекта по</w:t>
      </w:r>
      <w:r w:rsidRPr="00863FDA">
        <w:rPr>
          <w:sz w:val="24"/>
          <w:szCs w:val="24"/>
          <w:lang w:val="bg-BG"/>
        </w:rPr>
        <w:t xml:space="preserve"> </w:t>
      </w:r>
      <w:r w:rsidRPr="00863FDA">
        <w:rPr>
          <w:b/>
          <w:bCs/>
          <w:sz w:val="24"/>
          <w:szCs w:val="24"/>
          <w:lang w:val="bg-BG"/>
        </w:rPr>
        <w:t>КИД 2008</w:t>
      </w:r>
      <w:r>
        <w:rPr>
          <w:b/>
          <w:bCs/>
          <w:sz w:val="24"/>
          <w:szCs w:val="24"/>
          <w:lang w:val="bg-BG"/>
        </w:rPr>
        <w:t xml:space="preserve"> - </w:t>
      </w:r>
      <w:r w:rsidRPr="00DF3E02">
        <w:rPr>
          <w:sz w:val="24"/>
          <w:szCs w:val="24"/>
          <w:lang w:val="bg-BG"/>
        </w:rPr>
        <w:t>служебно е попълнена опцията „Неприложимо“;</w:t>
      </w:r>
    </w:p>
    <w:p w14:paraId="750A6350" w14:textId="7969401F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Седалище (Държава и населено място)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кандидатът </w:t>
      </w:r>
      <w:r w:rsidRPr="003443F3">
        <w:rPr>
          <w:sz w:val="24"/>
          <w:szCs w:val="24"/>
          <w:lang w:val="bg-BG"/>
        </w:rPr>
        <w:t xml:space="preserve"> актуализира данните</w:t>
      </w:r>
      <w:r w:rsidRPr="003617F4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за партньора при</w:t>
      </w:r>
      <w:r w:rsidRPr="003443F3">
        <w:rPr>
          <w:sz w:val="24"/>
          <w:szCs w:val="24"/>
          <w:lang w:val="bg-BG"/>
        </w:rPr>
        <w:t xml:space="preserve"> необходимо</w:t>
      </w:r>
      <w:r>
        <w:rPr>
          <w:sz w:val="24"/>
          <w:szCs w:val="24"/>
          <w:lang w:val="bg-BG"/>
        </w:rPr>
        <w:t>ст</w:t>
      </w:r>
      <w:r w:rsidRPr="003443F3">
        <w:rPr>
          <w:sz w:val="24"/>
          <w:szCs w:val="24"/>
          <w:lang w:val="bg-BG"/>
        </w:rPr>
        <w:t>;</w:t>
      </w:r>
    </w:p>
    <w:p w14:paraId="2A90D89E" w14:textId="422B2594" w:rsidR="00390B36" w:rsidRPr="00DF3E02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Адрес на управление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кандидатът </w:t>
      </w:r>
      <w:r w:rsidRPr="003443F3">
        <w:rPr>
          <w:sz w:val="24"/>
          <w:szCs w:val="24"/>
          <w:lang w:val="bg-BG"/>
        </w:rPr>
        <w:t>актуализира данните</w:t>
      </w:r>
      <w:r w:rsidRPr="003617F4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за партньора при</w:t>
      </w:r>
      <w:r w:rsidRPr="003443F3">
        <w:rPr>
          <w:sz w:val="24"/>
          <w:szCs w:val="24"/>
          <w:lang w:val="bg-BG"/>
        </w:rPr>
        <w:t xml:space="preserve"> необходимо</w:t>
      </w:r>
      <w:r>
        <w:rPr>
          <w:sz w:val="24"/>
          <w:szCs w:val="24"/>
          <w:lang w:val="bg-BG"/>
        </w:rPr>
        <w:t>ст</w:t>
      </w:r>
      <w:r w:rsidRPr="003443F3">
        <w:rPr>
          <w:sz w:val="24"/>
          <w:szCs w:val="24"/>
          <w:lang w:val="bg-BG"/>
        </w:rPr>
        <w:t>;</w:t>
      </w:r>
    </w:p>
    <w:p w14:paraId="11D2F640" w14:textId="61088388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  <w:t xml:space="preserve">В случай че </w:t>
      </w:r>
      <w:r w:rsidRPr="00DF3E02">
        <w:rPr>
          <w:sz w:val="24"/>
          <w:szCs w:val="24"/>
          <w:lang w:val="bg-BG"/>
        </w:rPr>
        <w:t>адресът на управление съвпада с адреса за кореспонденция</w:t>
      </w:r>
      <w:r w:rsidRPr="003443F3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 xml:space="preserve">кандидатът следва да </w:t>
      </w:r>
      <w:r w:rsidRPr="003443F3">
        <w:rPr>
          <w:sz w:val="24"/>
          <w:szCs w:val="24"/>
          <w:lang w:val="bg-BG"/>
        </w:rPr>
        <w:t xml:space="preserve">натисне стрелка </w:t>
      </w:r>
      <w:r w:rsidRPr="00DF3E02">
        <w:rPr>
          <w:b/>
          <w:bCs/>
          <w:sz w:val="24"/>
          <w:szCs w:val="24"/>
          <w:lang w:val="bg-BG"/>
        </w:rPr>
        <w:t>„Копирай в Адрес за кореспонденция“</w:t>
      </w:r>
      <w:r w:rsidRPr="003443F3">
        <w:rPr>
          <w:sz w:val="24"/>
          <w:szCs w:val="24"/>
          <w:lang w:val="bg-BG"/>
        </w:rPr>
        <w:t xml:space="preserve"> и системата автоматично ще пренесе данните. </w:t>
      </w:r>
    </w:p>
    <w:p w14:paraId="653DA859" w14:textId="2D34916B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E-</w:t>
      </w:r>
      <w:r w:rsidRPr="00414956">
        <w:rPr>
          <w:b/>
          <w:bCs/>
          <w:sz w:val="24"/>
          <w:szCs w:val="24"/>
        </w:rPr>
        <w:t>mail</w:t>
      </w:r>
      <w:r w:rsidRPr="00DF3E02">
        <w:rPr>
          <w:b/>
          <w:bCs/>
          <w:sz w:val="24"/>
          <w:szCs w:val="24"/>
          <w:lang w:val="bg-BG"/>
        </w:rPr>
        <w:t>:</w:t>
      </w:r>
      <w:r w:rsidRPr="003443F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Попълва се а</w:t>
      </w:r>
      <w:r w:rsidRPr="003443F3">
        <w:rPr>
          <w:sz w:val="24"/>
          <w:szCs w:val="24"/>
          <w:lang w:val="bg-BG"/>
        </w:rPr>
        <w:t xml:space="preserve">дресът на електронната поща </w:t>
      </w:r>
      <w:r>
        <w:rPr>
          <w:sz w:val="24"/>
          <w:szCs w:val="24"/>
          <w:lang w:val="bg-BG"/>
        </w:rPr>
        <w:t>на партньора</w:t>
      </w:r>
      <w:r w:rsidRPr="003443F3">
        <w:rPr>
          <w:sz w:val="24"/>
          <w:szCs w:val="24"/>
          <w:lang w:val="bg-BG"/>
        </w:rPr>
        <w:t>;</w:t>
      </w:r>
    </w:p>
    <w:p w14:paraId="097059E4" w14:textId="77777777" w:rsidR="00390B36" w:rsidRPr="00DF3E02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Телефонен номер 1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съответната информация</w:t>
      </w:r>
      <w:r w:rsidRPr="003443F3">
        <w:rPr>
          <w:sz w:val="24"/>
          <w:szCs w:val="24"/>
          <w:lang w:val="bg-BG"/>
        </w:rPr>
        <w:t>;</w:t>
      </w:r>
    </w:p>
    <w:p w14:paraId="36354776" w14:textId="77777777" w:rsidR="00390B36" w:rsidRPr="00DF3E02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lastRenderedPageBreak/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Телефонен номер 2</w:t>
      </w:r>
      <w:r w:rsidRPr="00FF35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- </w:t>
      </w:r>
      <w:r w:rsidRPr="003443F3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съответната информация</w:t>
      </w:r>
      <w:r w:rsidRPr="00DF3E02">
        <w:rPr>
          <w:sz w:val="24"/>
          <w:szCs w:val="24"/>
          <w:lang w:val="bg-BG"/>
        </w:rPr>
        <w:t>, ако е приложимо</w:t>
      </w:r>
      <w:r w:rsidRPr="003443F3">
        <w:rPr>
          <w:sz w:val="24"/>
          <w:szCs w:val="24"/>
          <w:lang w:val="bg-BG"/>
        </w:rPr>
        <w:t>;</w:t>
      </w:r>
    </w:p>
    <w:p w14:paraId="35034638" w14:textId="77777777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13"/>
          <w:szCs w:val="13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ab/>
        <w:t xml:space="preserve">Име на лицето, представляващо организацията – </w:t>
      </w:r>
      <w:r w:rsidRPr="00DF3E02">
        <w:rPr>
          <w:sz w:val="24"/>
          <w:szCs w:val="24"/>
          <w:lang w:val="bg-BG"/>
        </w:rPr>
        <w:t>впи</w:t>
      </w:r>
      <w:r>
        <w:rPr>
          <w:sz w:val="24"/>
          <w:szCs w:val="24"/>
          <w:lang w:val="bg-BG"/>
        </w:rPr>
        <w:t>сват се</w:t>
      </w:r>
      <w:r w:rsidRPr="00DF3E02">
        <w:rPr>
          <w:sz w:val="24"/>
          <w:szCs w:val="24"/>
          <w:lang w:val="bg-BG"/>
        </w:rPr>
        <w:t xml:space="preserve"> имената на лицето, което представлява организацията;</w:t>
      </w:r>
    </w:p>
    <w:p w14:paraId="59A9AFB4" w14:textId="77777777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6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Лице за контакти </w:t>
      </w:r>
      <w:r w:rsidRPr="003443F3">
        <w:rPr>
          <w:sz w:val="24"/>
          <w:szCs w:val="24"/>
          <w:lang w:val="bg-BG"/>
        </w:rPr>
        <w:t>– посоч</w:t>
      </w:r>
      <w:r>
        <w:rPr>
          <w:sz w:val="24"/>
          <w:szCs w:val="24"/>
          <w:lang w:val="bg-BG"/>
        </w:rPr>
        <w:t>ва се</w:t>
      </w:r>
      <w:r w:rsidRPr="003443F3">
        <w:rPr>
          <w:sz w:val="24"/>
          <w:szCs w:val="24"/>
          <w:lang w:val="bg-BG"/>
        </w:rPr>
        <w:t xml:space="preserve"> име</w:t>
      </w:r>
      <w:r>
        <w:rPr>
          <w:sz w:val="24"/>
          <w:szCs w:val="24"/>
          <w:lang w:val="bg-BG"/>
        </w:rPr>
        <w:t xml:space="preserve"> и фамилия</w:t>
      </w:r>
      <w:r w:rsidRPr="003443F3">
        <w:rPr>
          <w:sz w:val="24"/>
          <w:szCs w:val="24"/>
          <w:lang w:val="bg-BG"/>
        </w:rPr>
        <w:t xml:space="preserve"> на определеното </w:t>
      </w:r>
      <w:r>
        <w:rPr>
          <w:sz w:val="24"/>
          <w:szCs w:val="24"/>
          <w:lang w:val="bg-BG"/>
        </w:rPr>
        <w:t xml:space="preserve">оперативно </w:t>
      </w:r>
      <w:r w:rsidRPr="003443F3">
        <w:rPr>
          <w:sz w:val="24"/>
          <w:szCs w:val="24"/>
          <w:lang w:val="bg-BG"/>
        </w:rPr>
        <w:t>лице за контакти по проекта;</w:t>
      </w:r>
    </w:p>
    <w:p w14:paraId="5DC672AB" w14:textId="77777777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9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Телефон на лицето за контакти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съответната информация</w:t>
      </w:r>
      <w:r w:rsidRPr="003443F3">
        <w:rPr>
          <w:sz w:val="24"/>
          <w:szCs w:val="24"/>
          <w:lang w:val="bg-BG"/>
        </w:rPr>
        <w:t>;</w:t>
      </w:r>
    </w:p>
    <w:p w14:paraId="2129E1A4" w14:textId="77777777" w:rsidR="00390B36" w:rsidRDefault="00390B36" w:rsidP="00390B36">
      <w:pPr>
        <w:tabs>
          <w:tab w:val="left" w:pos="1180"/>
        </w:tabs>
        <w:spacing w:before="60" w:after="60" w:line="252" w:lineRule="auto"/>
        <w:ind w:left="1185" w:right="77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E-</w:t>
      </w:r>
      <w:r w:rsidRPr="00B6329E">
        <w:rPr>
          <w:b/>
          <w:bCs/>
          <w:sz w:val="24"/>
          <w:szCs w:val="24"/>
        </w:rPr>
        <w:t>mail</w:t>
      </w:r>
      <w:r w:rsidRPr="00DF3E02">
        <w:rPr>
          <w:b/>
          <w:bCs/>
          <w:sz w:val="24"/>
          <w:szCs w:val="24"/>
          <w:lang w:val="bg-BG"/>
        </w:rPr>
        <w:t xml:space="preserve"> на лицето за контакти – </w:t>
      </w:r>
      <w:r w:rsidRPr="003443F3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съответната информация</w:t>
      </w:r>
      <w:r w:rsidRPr="00DF3E02">
        <w:rPr>
          <w:sz w:val="24"/>
          <w:szCs w:val="24"/>
          <w:lang w:val="bg-BG"/>
        </w:rPr>
        <w:t>;</w:t>
      </w:r>
    </w:p>
    <w:p w14:paraId="0F61BF6C" w14:textId="77777777" w:rsidR="00390B36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</w:p>
    <w:p w14:paraId="3AFAA3F0" w14:textId="1D518E15" w:rsidR="00096E4E" w:rsidRPr="003443F3" w:rsidRDefault="00096E4E" w:rsidP="00A037DF">
      <w:pPr>
        <w:spacing w:before="60" w:after="60" w:line="252" w:lineRule="auto"/>
        <w:rPr>
          <w:sz w:val="22"/>
          <w:szCs w:val="22"/>
          <w:lang w:val="bg-BG"/>
        </w:rPr>
      </w:pPr>
    </w:p>
    <w:p w14:paraId="7B12390D" w14:textId="0112563A" w:rsidR="00371061" w:rsidRPr="00644796" w:rsidRDefault="00BB2B7C" w:rsidP="00A037DF">
      <w:pPr>
        <w:spacing w:before="60" w:after="60" w:line="252" w:lineRule="auto"/>
        <w:outlineLvl w:val="2"/>
        <w:rPr>
          <w:b/>
          <w:bCs/>
          <w:sz w:val="24"/>
          <w:szCs w:val="24"/>
          <w:u w:val="single"/>
          <w:lang w:val="bg-BG" w:eastAsia="bg-BG"/>
        </w:rPr>
      </w:pPr>
      <w:r w:rsidRPr="00644796">
        <w:rPr>
          <w:b/>
          <w:bCs/>
          <w:sz w:val="24"/>
          <w:szCs w:val="24"/>
          <w:u w:val="single"/>
          <w:lang w:val="bg-BG" w:eastAsia="bg-BG"/>
        </w:rPr>
        <w:t xml:space="preserve">Секция </w:t>
      </w:r>
      <w:r w:rsidR="00371061" w:rsidRPr="00644796">
        <w:rPr>
          <w:b/>
          <w:bCs/>
          <w:sz w:val="24"/>
          <w:szCs w:val="24"/>
          <w:u w:val="single"/>
          <w:lang w:val="bg-BG" w:eastAsia="bg-BG"/>
        </w:rPr>
        <w:t xml:space="preserve">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2"/>
        <w:gridCol w:w="4652"/>
      </w:tblGrid>
      <w:tr w:rsidR="00371061" w:rsidRPr="004A1CAF" w14:paraId="36D230F1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3908D" w14:textId="453EDF0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Организация</w:t>
            </w:r>
            <w:r w:rsidR="00D52283">
              <w:rPr>
                <w:b/>
                <w:bCs/>
                <w:sz w:val="24"/>
                <w:szCs w:val="24"/>
                <w:lang w:val="bg-BG" w:eastAsia="bg-BG"/>
              </w:rPr>
              <w:t>,</w:t>
            </w: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06D2932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68C5C3F9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AC55DB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Дейност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6669743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6D63F479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FC111C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Описание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22916FF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5290FD7E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A6BCDF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Начин на изпълнение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DA874AD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153DF3EF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59B327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F3A939E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55715A33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C3E202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Месец за стартиране на дейността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9C21375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7C4AE816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9E498A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Продължителност</w:t>
            </w:r>
            <w:r w:rsidRPr="00371061">
              <w:rPr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на дейността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782C5D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6C517EC2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B6A161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Стойност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959FD26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4B2F5B1A" w14:textId="77777777" w:rsidR="00D00B8F" w:rsidRDefault="00D00B8F" w:rsidP="00A037DF">
      <w:pPr>
        <w:spacing w:before="60" w:after="60" w:line="252" w:lineRule="auto"/>
        <w:ind w:left="117" w:right="79" w:firstLine="708"/>
        <w:jc w:val="both"/>
        <w:rPr>
          <w:b/>
          <w:sz w:val="24"/>
          <w:szCs w:val="24"/>
          <w:lang w:val="bg-BG"/>
        </w:rPr>
      </w:pPr>
    </w:p>
    <w:p w14:paraId="6E8DD10D" w14:textId="77777777" w:rsidR="004A1CAF" w:rsidRPr="004A1CAF" w:rsidRDefault="004A1CAF" w:rsidP="004A1CAF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  <w:r w:rsidRPr="004A1CAF">
        <w:rPr>
          <w:b/>
          <w:bCs/>
          <w:sz w:val="24"/>
          <w:szCs w:val="24"/>
          <w:lang w:val="bg-BG" w:eastAsia="bg-BG"/>
        </w:rPr>
        <w:t>При попълването на тази секция от Формуляра трябва да следвате указанията за планиране на дейностите по проекта, които са подробно описани в т. 13.1 от Условията за кандидатстване.</w:t>
      </w:r>
    </w:p>
    <w:p w14:paraId="5199E026" w14:textId="37E8879F" w:rsidR="004A1CAF" w:rsidRPr="004A1CAF" w:rsidRDefault="004A1CAF" w:rsidP="004A1CAF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4A1CAF">
        <w:rPr>
          <w:sz w:val="24"/>
          <w:szCs w:val="24"/>
          <w:lang w:val="bg-BG" w:eastAsia="bg-BG"/>
        </w:rPr>
        <w:t xml:space="preserve">Моля обърнете внимание, че при разписване на дейностите по проекта кандидатът следва да посочи ясна и детайлна информация в секция 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дейността. </w:t>
      </w:r>
    </w:p>
    <w:p w14:paraId="1738F889" w14:textId="2FCFA6BE" w:rsidR="004A1CAF" w:rsidRPr="004A1CAF" w:rsidRDefault="004A1CAF" w:rsidP="004A1CAF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4A1CAF">
        <w:rPr>
          <w:sz w:val="24"/>
          <w:szCs w:val="24"/>
          <w:lang w:val="bg-BG" w:eastAsia="bg-BG"/>
        </w:rPr>
        <w:t xml:space="preserve">Във формуляра за кандидатстване се включва една обща дейност „Организация и управление на проекта, видимост, прозрачност, комуникация и подготовка на документации за възлагане на обществени поръчки/ процедури по ЗУСЕФСУ”. В поле „Описание“ следва да се посочи, че за целия период на физическо изпълнение на проекта, кандидатът ще осигури изпълнение на дейностите по организация и управление и на дейностите по видимост, прозрачност и комуникация, съгласно описаното в приложената Декларация (Приложение № </w:t>
      </w:r>
      <w:r w:rsidRPr="00B94FDB">
        <w:rPr>
          <w:sz w:val="24"/>
          <w:szCs w:val="24"/>
          <w:lang w:val="bg-BG" w:eastAsia="bg-BG"/>
        </w:rPr>
        <w:t>7</w:t>
      </w:r>
      <w:r w:rsidRPr="004A1CAF">
        <w:rPr>
          <w:sz w:val="24"/>
          <w:szCs w:val="24"/>
          <w:lang w:val="bg-BG" w:eastAsia="bg-BG"/>
        </w:rPr>
        <w:t xml:space="preserve"> към условията за кандидатстване). В поле „Начин на изпълнение“ кандидатът посочва, че ще изпълнява дейността през целия период на физическо изпълнение на проекта, като същата следва да приключи едновременно с най-дългата за изпълнение основна дейност от проектното предложение. В поле „Месец за </w:t>
      </w:r>
      <w:r w:rsidRPr="004A1CAF">
        <w:rPr>
          <w:sz w:val="24"/>
          <w:szCs w:val="24"/>
          <w:lang w:val="bg-BG" w:eastAsia="bg-BG"/>
        </w:rPr>
        <w:lastRenderedPageBreak/>
        <w:t xml:space="preserve">стартиране на дейността“ се посочва месец 1, а в поле „Продължителност на дейността (месеци)“ се посочва продължителността на проекта, посочена от кандидата в поле“ Срок на изпълнение, месеци“ в т. 1 „Основни данни“ на формуляра за кандидатстване“. </w:t>
      </w:r>
    </w:p>
    <w:p w14:paraId="42BF0F04" w14:textId="57546D32" w:rsidR="00371061" w:rsidRPr="00390B36" w:rsidRDefault="004A1CAF" w:rsidP="004A1CAF">
      <w:pPr>
        <w:spacing w:before="60" w:after="60" w:line="252" w:lineRule="auto"/>
        <w:jc w:val="both"/>
        <w:rPr>
          <w:bCs/>
          <w:sz w:val="24"/>
          <w:szCs w:val="24"/>
          <w:lang w:val="bg-BG"/>
        </w:rPr>
      </w:pPr>
      <w:r w:rsidRPr="004A1CAF">
        <w:rPr>
          <w:sz w:val="24"/>
          <w:szCs w:val="24"/>
          <w:lang w:val="bg-BG" w:eastAsia="bg-BG"/>
        </w:rPr>
        <w:t>Планът за изпълнение на проекта се генерира автоматично от системата на базата на информацията, която ще попълните в секция „План за изпълнение/Дейности по проекта“. Кандидатът следва да предвиди балансирано разпределение на дейностите, като осигури възможност за паралелното им изпълнение, съобразно идентифицираните нужди.</w:t>
      </w:r>
      <w:r w:rsidR="00390B36" w:rsidRPr="00390B36">
        <w:rPr>
          <w:bCs/>
          <w:sz w:val="24"/>
          <w:szCs w:val="24"/>
          <w:lang w:val="bg-BG"/>
        </w:rPr>
        <w:t xml:space="preserve"> </w:t>
      </w:r>
    </w:p>
    <w:p w14:paraId="36AFD18A" w14:textId="5E7FE20F" w:rsidR="00371061" w:rsidRPr="003443F3" w:rsidRDefault="00371061" w:rsidP="00484521">
      <w:pPr>
        <w:spacing w:before="60" w:after="60" w:line="252" w:lineRule="auto"/>
        <w:ind w:right="73"/>
        <w:rPr>
          <w:sz w:val="24"/>
          <w:szCs w:val="24"/>
          <w:lang w:val="bg-BG"/>
        </w:rPr>
      </w:pPr>
      <w:r w:rsidRPr="003443F3">
        <w:rPr>
          <w:b/>
          <w:sz w:val="24"/>
          <w:szCs w:val="24"/>
          <w:lang w:val="bg-BG"/>
        </w:rPr>
        <w:t>За да</w:t>
      </w:r>
      <w:r w:rsidR="00787D5A">
        <w:rPr>
          <w:b/>
          <w:sz w:val="24"/>
          <w:szCs w:val="24"/>
          <w:lang w:val="bg-BG"/>
        </w:rPr>
        <w:t xml:space="preserve"> бъде</w:t>
      </w:r>
      <w:r w:rsidRPr="003443F3">
        <w:rPr>
          <w:b/>
          <w:sz w:val="24"/>
          <w:szCs w:val="24"/>
          <w:lang w:val="bg-BG"/>
        </w:rPr>
        <w:t xml:space="preserve"> добав</w:t>
      </w:r>
      <w:r w:rsidR="00787D5A">
        <w:rPr>
          <w:b/>
          <w:sz w:val="24"/>
          <w:szCs w:val="24"/>
          <w:lang w:val="bg-BG"/>
        </w:rPr>
        <w:t>ена</w:t>
      </w:r>
      <w:r w:rsidRPr="003443F3">
        <w:rPr>
          <w:b/>
          <w:sz w:val="24"/>
          <w:szCs w:val="24"/>
          <w:lang w:val="bg-BG"/>
        </w:rPr>
        <w:t xml:space="preserve"> дейност по проекта</w:t>
      </w:r>
      <w:r w:rsidR="00AA3217">
        <w:rPr>
          <w:b/>
          <w:sz w:val="24"/>
          <w:szCs w:val="24"/>
          <w:lang w:val="bg-BG"/>
        </w:rPr>
        <w:t>,</w:t>
      </w:r>
      <w:r w:rsidRPr="003443F3">
        <w:rPr>
          <w:b/>
          <w:sz w:val="24"/>
          <w:szCs w:val="24"/>
          <w:lang w:val="bg-BG"/>
        </w:rPr>
        <w:t xml:space="preserve"> </w:t>
      </w:r>
      <w:r w:rsidRPr="00AA3217">
        <w:rPr>
          <w:b/>
          <w:bCs/>
          <w:sz w:val="24"/>
          <w:szCs w:val="24"/>
          <w:lang w:val="bg-BG"/>
        </w:rPr>
        <w:t>се</w:t>
      </w:r>
      <w:r w:rsidRPr="003443F3">
        <w:rPr>
          <w:sz w:val="24"/>
          <w:szCs w:val="24"/>
          <w:lang w:val="bg-BG"/>
        </w:rPr>
        <w:t xml:space="preserve"> </w:t>
      </w:r>
      <w:r w:rsidRPr="003443F3">
        <w:rPr>
          <w:b/>
          <w:sz w:val="24"/>
          <w:szCs w:val="24"/>
          <w:lang w:val="bg-BG"/>
        </w:rPr>
        <w:t>натис</w:t>
      </w:r>
      <w:r w:rsidR="00787D5A">
        <w:rPr>
          <w:b/>
          <w:sz w:val="24"/>
          <w:szCs w:val="24"/>
          <w:lang w:val="bg-BG"/>
        </w:rPr>
        <w:t>ка</w:t>
      </w:r>
      <w:r w:rsidRPr="003443F3">
        <w:rPr>
          <w:b/>
          <w:sz w:val="24"/>
          <w:szCs w:val="24"/>
          <w:lang w:val="bg-BG"/>
        </w:rPr>
        <w:t xml:space="preserve"> бутона „Добави“</w:t>
      </w:r>
      <w:r w:rsidRPr="003443F3">
        <w:rPr>
          <w:sz w:val="24"/>
          <w:szCs w:val="24"/>
          <w:lang w:val="bg-BG"/>
        </w:rPr>
        <w:t xml:space="preserve">. За всяка една дейност е </w:t>
      </w:r>
      <w:r w:rsidRPr="003443F3">
        <w:rPr>
          <w:b/>
          <w:sz w:val="24"/>
          <w:szCs w:val="24"/>
          <w:lang w:val="bg-BG"/>
        </w:rPr>
        <w:t>задължително попълването на следните полета</w:t>
      </w:r>
      <w:r w:rsidRPr="003443F3">
        <w:rPr>
          <w:sz w:val="24"/>
          <w:szCs w:val="24"/>
          <w:lang w:val="bg-BG"/>
        </w:rPr>
        <w:t>:</w:t>
      </w:r>
    </w:p>
    <w:p w14:paraId="45F5F592" w14:textId="3D4779E8" w:rsidR="00A82046" w:rsidRDefault="00371061" w:rsidP="00A037DF">
      <w:pPr>
        <w:tabs>
          <w:tab w:val="left" w:pos="1180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>Организация</w:t>
      </w:r>
      <w:r w:rsidR="0099773C">
        <w:rPr>
          <w:b/>
          <w:sz w:val="24"/>
          <w:szCs w:val="24"/>
          <w:lang w:val="bg-BG"/>
        </w:rPr>
        <w:t>,</w:t>
      </w:r>
      <w:r w:rsidRPr="003443F3">
        <w:rPr>
          <w:b/>
          <w:sz w:val="24"/>
          <w:szCs w:val="24"/>
          <w:lang w:val="bg-BG"/>
        </w:rPr>
        <w:t xml:space="preserve"> отговорна за изпълнението на дейността </w:t>
      </w:r>
      <w:r w:rsidRPr="003443F3">
        <w:rPr>
          <w:sz w:val="24"/>
          <w:szCs w:val="24"/>
          <w:lang w:val="bg-BG"/>
        </w:rPr>
        <w:t>–</w:t>
      </w:r>
      <w:r w:rsidR="008B6D5D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като отговорник </w:t>
      </w:r>
      <w:r w:rsidR="008B6D5D">
        <w:rPr>
          <w:sz w:val="24"/>
          <w:szCs w:val="24"/>
          <w:lang w:val="bg-BG"/>
        </w:rPr>
        <w:t xml:space="preserve">следва да бъде избран </w:t>
      </w:r>
      <w:r w:rsidR="00593ED6" w:rsidRPr="003443F3">
        <w:rPr>
          <w:sz w:val="24"/>
          <w:szCs w:val="24"/>
          <w:lang w:val="bg-BG"/>
        </w:rPr>
        <w:t>кандидат</w:t>
      </w:r>
      <w:r w:rsidR="00593ED6">
        <w:rPr>
          <w:sz w:val="24"/>
          <w:szCs w:val="24"/>
          <w:lang w:val="bg-BG"/>
        </w:rPr>
        <w:t xml:space="preserve">ът </w:t>
      </w:r>
      <w:r w:rsidR="008B6D5D">
        <w:rPr>
          <w:sz w:val="24"/>
          <w:szCs w:val="24"/>
          <w:lang w:val="bg-BG"/>
        </w:rPr>
        <w:t>или партньор</w:t>
      </w:r>
      <w:r w:rsidR="00390B36">
        <w:rPr>
          <w:sz w:val="24"/>
          <w:szCs w:val="24"/>
          <w:lang w:val="bg-BG"/>
        </w:rPr>
        <w:t>ът</w:t>
      </w:r>
      <w:r w:rsidR="00112045">
        <w:rPr>
          <w:sz w:val="24"/>
          <w:szCs w:val="24"/>
          <w:lang w:val="bg-BG"/>
        </w:rPr>
        <w:t>;</w:t>
      </w:r>
      <w:r w:rsidRPr="003443F3">
        <w:rPr>
          <w:sz w:val="24"/>
          <w:szCs w:val="24"/>
          <w:lang w:val="bg-BG"/>
        </w:rPr>
        <w:t xml:space="preserve"> </w:t>
      </w:r>
    </w:p>
    <w:p w14:paraId="19BA290D" w14:textId="0DF91EF6" w:rsidR="00371061" w:rsidRPr="00A82046" w:rsidRDefault="00A82046" w:rsidP="00A037DF">
      <w:pPr>
        <w:tabs>
          <w:tab w:val="left" w:pos="1180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ab/>
      </w:r>
      <w:r w:rsidR="00371061" w:rsidRPr="00A82046">
        <w:rPr>
          <w:b/>
          <w:bCs/>
          <w:sz w:val="24"/>
          <w:szCs w:val="24"/>
          <w:lang w:val="bg-BG"/>
        </w:rPr>
        <w:t>Дейност</w:t>
      </w:r>
      <w:r w:rsidR="00371061" w:rsidRPr="00A82046">
        <w:rPr>
          <w:sz w:val="24"/>
          <w:szCs w:val="24"/>
          <w:lang w:val="bg-BG"/>
        </w:rPr>
        <w:t xml:space="preserve"> – в това поле се посочва </w:t>
      </w:r>
      <w:r w:rsidR="00787D5A">
        <w:rPr>
          <w:sz w:val="24"/>
          <w:szCs w:val="24"/>
          <w:lang w:val="bg-BG"/>
        </w:rPr>
        <w:t>наименованието</w:t>
      </w:r>
      <w:r w:rsidR="00371061" w:rsidRPr="00A82046">
        <w:rPr>
          <w:sz w:val="24"/>
          <w:szCs w:val="24"/>
          <w:lang w:val="bg-BG"/>
        </w:rPr>
        <w:t xml:space="preserve"> на съответната дейност, която ще бъде изпълнявана по проекта;</w:t>
      </w:r>
    </w:p>
    <w:p w14:paraId="4A2D7912" w14:textId="77777777" w:rsidR="00A34B04" w:rsidRPr="00A34B04" w:rsidRDefault="00371061" w:rsidP="00A34B04">
      <w:pPr>
        <w:tabs>
          <w:tab w:val="left" w:pos="1180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Описание </w:t>
      </w:r>
      <w:r w:rsidR="00787D5A">
        <w:rPr>
          <w:sz w:val="24"/>
          <w:szCs w:val="24"/>
          <w:lang w:val="bg-BG"/>
        </w:rPr>
        <w:t>(</w:t>
      </w:r>
      <w:r w:rsidRPr="003443F3">
        <w:rPr>
          <w:sz w:val="24"/>
          <w:szCs w:val="24"/>
          <w:lang w:val="bg-BG"/>
        </w:rPr>
        <w:t>до 4 000 символа</w:t>
      </w:r>
      <w:r w:rsidR="00787D5A">
        <w:rPr>
          <w:sz w:val="24"/>
          <w:szCs w:val="24"/>
          <w:lang w:val="bg-BG"/>
        </w:rPr>
        <w:t>)</w:t>
      </w:r>
      <w:r w:rsidRPr="003443F3">
        <w:rPr>
          <w:sz w:val="24"/>
          <w:szCs w:val="24"/>
          <w:lang w:val="bg-BG"/>
        </w:rPr>
        <w:t xml:space="preserve"> – тук следва да </w:t>
      </w:r>
      <w:r w:rsidR="00941C79">
        <w:rPr>
          <w:sz w:val="24"/>
          <w:szCs w:val="24"/>
          <w:lang w:val="bg-BG"/>
        </w:rPr>
        <w:t>с</w:t>
      </w:r>
      <w:r w:rsidR="00941C79" w:rsidRPr="003443F3">
        <w:rPr>
          <w:sz w:val="24"/>
          <w:szCs w:val="24"/>
          <w:lang w:val="bg-BG"/>
        </w:rPr>
        <w:t>е опи</w:t>
      </w:r>
      <w:r w:rsidR="00941C79">
        <w:rPr>
          <w:sz w:val="24"/>
          <w:szCs w:val="24"/>
          <w:lang w:val="bg-BG"/>
        </w:rPr>
        <w:t>ше</w:t>
      </w:r>
      <w:r w:rsidR="00941C79" w:rsidRPr="003443F3">
        <w:rPr>
          <w:sz w:val="24"/>
          <w:szCs w:val="24"/>
          <w:lang w:val="bg-BG"/>
        </w:rPr>
        <w:t xml:space="preserve"> </w:t>
      </w:r>
      <w:r w:rsidR="00941C79" w:rsidRPr="00941C79">
        <w:rPr>
          <w:sz w:val="24"/>
          <w:szCs w:val="24"/>
          <w:lang w:val="bg-BG"/>
        </w:rPr>
        <w:t xml:space="preserve">ясно и в детайли какво включва всяка една предвидена за реализация в рамките на проектното предложение дейност, етапите за нейното изпълнение </w:t>
      </w:r>
      <w:r w:rsidR="00A34B04" w:rsidRPr="00A34B04">
        <w:rPr>
          <w:sz w:val="24"/>
          <w:szCs w:val="24"/>
          <w:lang w:val="bg-BG"/>
        </w:rPr>
        <w:t xml:space="preserve">и необходимите ресурси </w:t>
      </w:r>
      <w:r w:rsidR="00941C79" w:rsidRPr="00941C79">
        <w:rPr>
          <w:sz w:val="24"/>
          <w:szCs w:val="24"/>
          <w:lang w:val="bg-BG"/>
        </w:rPr>
        <w:t>и да се обоснове връзката й с целите на проектното предложение</w:t>
      </w:r>
      <w:r w:rsidR="00390B36">
        <w:rPr>
          <w:sz w:val="24"/>
          <w:szCs w:val="24"/>
          <w:lang w:val="bg-BG"/>
        </w:rPr>
        <w:t xml:space="preserve">. </w:t>
      </w:r>
      <w:r w:rsidR="00A34B04" w:rsidRPr="00A34B04">
        <w:rPr>
          <w:sz w:val="24"/>
          <w:szCs w:val="24"/>
          <w:lang w:val="bg-BG"/>
        </w:rPr>
        <w:t xml:space="preserve">При разписването на дейностите следва да са съобразени: </w:t>
      </w:r>
    </w:p>
    <w:p w14:paraId="4D8A8C8B" w14:textId="77777777" w:rsidR="00A34B04" w:rsidRPr="00A34B04" w:rsidRDefault="00A34B04" w:rsidP="00A34B04">
      <w:pPr>
        <w:tabs>
          <w:tab w:val="left" w:pos="1180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 w:rsidRPr="00A34B04">
        <w:rPr>
          <w:sz w:val="24"/>
          <w:szCs w:val="24"/>
          <w:lang w:val="bg-BG"/>
        </w:rPr>
        <w:t>a).</w:t>
      </w:r>
      <w:r w:rsidRPr="00A34B04">
        <w:rPr>
          <w:sz w:val="24"/>
          <w:szCs w:val="24"/>
          <w:lang w:val="bg-BG"/>
        </w:rPr>
        <w:tab/>
        <w:t>спецификите на типа природно местообитание/местообитания и биологията на видовете, предмет на опазване в тях;</w:t>
      </w:r>
    </w:p>
    <w:p w14:paraId="573E84A4" w14:textId="77777777" w:rsidR="00A34B04" w:rsidRPr="00A34B04" w:rsidRDefault="00A34B04" w:rsidP="00A34B04">
      <w:pPr>
        <w:tabs>
          <w:tab w:val="left" w:pos="1180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 w:rsidRPr="00A34B04">
        <w:rPr>
          <w:sz w:val="24"/>
          <w:szCs w:val="24"/>
          <w:lang w:val="bg-BG"/>
        </w:rPr>
        <w:t>б).</w:t>
      </w:r>
      <w:r w:rsidRPr="00A34B04">
        <w:rPr>
          <w:sz w:val="24"/>
          <w:szCs w:val="24"/>
          <w:lang w:val="bg-BG"/>
        </w:rPr>
        <w:tab/>
        <w:t xml:space="preserve">ограниченията, произтичащи от метеорологичните условия и сезоните при работа на открито сред природата; </w:t>
      </w:r>
    </w:p>
    <w:p w14:paraId="283353EE" w14:textId="147360BF" w:rsidR="00A34B04" w:rsidRPr="00A34B04" w:rsidRDefault="00A34B04" w:rsidP="00A34B04">
      <w:pPr>
        <w:tabs>
          <w:tab w:val="left" w:pos="1180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 w:rsidRPr="00A34B04">
        <w:rPr>
          <w:sz w:val="24"/>
          <w:szCs w:val="24"/>
          <w:lang w:val="bg-BG"/>
        </w:rPr>
        <w:t>в).</w:t>
      </w:r>
      <w:r w:rsidRPr="00A34B04">
        <w:rPr>
          <w:sz w:val="24"/>
          <w:szCs w:val="24"/>
          <w:lang w:val="bg-BG"/>
        </w:rPr>
        <w:tab/>
        <w:t>необходимите за изпълнението ресурси – човешки, оборудване, екипировка.</w:t>
      </w:r>
    </w:p>
    <w:p w14:paraId="2CD7BDF1" w14:textId="338248E5" w:rsidR="00787D5A" w:rsidRDefault="00390B36" w:rsidP="00A34B04">
      <w:pPr>
        <w:tabs>
          <w:tab w:val="left" w:pos="1180"/>
        </w:tabs>
        <w:spacing w:before="60" w:after="60" w:line="252" w:lineRule="auto"/>
        <w:ind w:left="1197" w:right="76" w:hanging="63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Описва се обвързаността</w:t>
      </w:r>
      <w:r w:rsidRPr="00390B36">
        <w:rPr>
          <w:sz w:val="24"/>
          <w:szCs w:val="24"/>
          <w:lang w:val="bg-BG"/>
        </w:rPr>
        <w:t xml:space="preserve"> </w:t>
      </w:r>
      <w:r w:rsidR="00197063">
        <w:rPr>
          <w:sz w:val="24"/>
          <w:szCs w:val="24"/>
          <w:lang w:val="bg-BG"/>
        </w:rPr>
        <w:t>на</w:t>
      </w:r>
      <w:r w:rsidR="00197063" w:rsidRPr="00390B36">
        <w:rPr>
          <w:sz w:val="24"/>
          <w:szCs w:val="24"/>
          <w:lang w:val="bg-BG"/>
        </w:rPr>
        <w:t xml:space="preserve"> </w:t>
      </w:r>
      <w:r w:rsidRPr="00390B36">
        <w:rPr>
          <w:sz w:val="24"/>
          <w:szCs w:val="24"/>
          <w:lang w:val="bg-BG"/>
        </w:rPr>
        <w:t xml:space="preserve">резултатите от изпълнението на </w:t>
      </w:r>
      <w:r w:rsidR="00197063">
        <w:rPr>
          <w:sz w:val="24"/>
          <w:szCs w:val="24"/>
          <w:lang w:val="bg-BG"/>
        </w:rPr>
        <w:t>друга</w:t>
      </w:r>
      <w:r w:rsidR="00197063" w:rsidRPr="00390B36">
        <w:rPr>
          <w:sz w:val="24"/>
          <w:szCs w:val="24"/>
          <w:lang w:val="bg-BG"/>
        </w:rPr>
        <w:t xml:space="preserve"> </w:t>
      </w:r>
      <w:r w:rsidRPr="00390B36">
        <w:rPr>
          <w:sz w:val="24"/>
          <w:szCs w:val="24"/>
          <w:lang w:val="bg-BG"/>
        </w:rPr>
        <w:t xml:space="preserve">дейност и обхвата на </w:t>
      </w:r>
      <w:r>
        <w:rPr>
          <w:sz w:val="24"/>
          <w:szCs w:val="24"/>
          <w:lang w:val="bg-BG"/>
        </w:rPr>
        <w:t>настоящата, ако е приложимо;</w:t>
      </w:r>
    </w:p>
    <w:p w14:paraId="58D381B9" w14:textId="4ABAFBA0" w:rsidR="005A6B3E" w:rsidRPr="005A6B3E" w:rsidRDefault="00787D5A" w:rsidP="00C67E10">
      <w:pPr>
        <w:tabs>
          <w:tab w:val="left" w:pos="993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371061" w:rsidRPr="003443F3">
        <w:rPr>
          <w:sz w:val="24"/>
          <w:szCs w:val="24"/>
          <w:lang w:val="bg-BG"/>
        </w:rPr>
        <w:t>-</w:t>
      </w:r>
      <w:r w:rsidR="00371061" w:rsidRPr="003443F3">
        <w:rPr>
          <w:sz w:val="24"/>
          <w:szCs w:val="24"/>
          <w:lang w:val="bg-BG"/>
        </w:rPr>
        <w:tab/>
      </w:r>
      <w:r w:rsidR="00371061" w:rsidRPr="003443F3">
        <w:rPr>
          <w:b/>
          <w:sz w:val="24"/>
          <w:szCs w:val="24"/>
          <w:lang w:val="bg-BG"/>
        </w:rPr>
        <w:t xml:space="preserve">Начин на изпълнение </w:t>
      </w:r>
      <w:r>
        <w:rPr>
          <w:sz w:val="24"/>
          <w:szCs w:val="24"/>
          <w:lang w:val="bg-BG"/>
        </w:rPr>
        <w:t>(</w:t>
      </w:r>
      <w:r w:rsidR="00371061" w:rsidRPr="003443F3">
        <w:rPr>
          <w:sz w:val="24"/>
          <w:szCs w:val="24"/>
          <w:lang w:val="bg-BG"/>
        </w:rPr>
        <w:t>до 3 000 символа</w:t>
      </w:r>
      <w:r>
        <w:rPr>
          <w:sz w:val="24"/>
          <w:szCs w:val="24"/>
          <w:lang w:val="bg-BG"/>
        </w:rPr>
        <w:t>)</w:t>
      </w:r>
      <w:r w:rsidR="00371061" w:rsidRPr="003443F3">
        <w:rPr>
          <w:sz w:val="24"/>
          <w:szCs w:val="24"/>
          <w:lang w:val="bg-BG"/>
        </w:rPr>
        <w:t xml:space="preserve"> –</w:t>
      </w:r>
      <w:r w:rsidR="00B6329E">
        <w:rPr>
          <w:sz w:val="24"/>
          <w:szCs w:val="24"/>
          <w:lang w:val="bg-BG"/>
        </w:rPr>
        <w:t xml:space="preserve"> </w:t>
      </w:r>
      <w:r w:rsidR="00B6329E" w:rsidRPr="003443F3">
        <w:rPr>
          <w:sz w:val="24"/>
          <w:szCs w:val="24"/>
          <w:lang w:val="bg-BG"/>
        </w:rPr>
        <w:t>опи</w:t>
      </w:r>
      <w:r w:rsidR="00B6329E">
        <w:rPr>
          <w:sz w:val="24"/>
          <w:szCs w:val="24"/>
          <w:lang w:val="bg-BG"/>
        </w:rPr>
        <w:t>сват се</w:t>
      </w:r>
      <w:r w:rsidR="00B6329E" w:rsidRPr="003443F3">
        <w:rPr>
          <w:sz w:val="24"/>
          <w:szCs w:val="24"/>
          <w:lang w:val="bg-BG"/>
        </w:rPr>
        <w:t xml:space="preserve"> </w:t>
      </w:r>
      <w:r w:rsidR="00371061" w:rsidRPr="003443F3">
        <w:rPr>
          <w:sz w:val="24"/>
          <w:szCs w:val="24"/>
          <w:lang w:val="bg-BG"/>
        </w:rPr>
        <w:t>методи</w:t>
      </w:r>
      <w:r w:rsidR="002A7002">
        <w:rPr>
          <w:sz w:val="24"/>
          <w:szCs w:val="24"/>
          <w:lang w:val="bg-BG"/>
        </w:rPr>
        <w:t>те</w:t>
      </w:r>
      <w:r w:rsidR="00371061" w:rsidRPr="003443F3">
        <w:rPr>
          <w:sz w:val="24"/>
          <w:szCs w:val="24"/>
          <w:lang w:val="bg-BG"/>
        </w:rPr>
        <w:t xml:space="preserve"> </w:t>
      </w:r>
      <w:r w:rsidR="002A7002" w:rsidRPr="002A7002">
        <w:rPr>
          <w:sz w:val="24"/>
          <w:szCs w:val="24"/>
          <w:lang w:val="bg-BG"/>
        </w:rPr>
        <w:t>за изпълнение на съответната дейност</w:t>
      </w:r>
      <w:r w:rsidR="002A7002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="005A6B3E" w:rsidRPr="005A6B3E">
        <w:rPr>
          <w:sz w:val="24"/>
          <w:szCs w:val="24"/>
          <w:lang w:val="bg-BG"/>
        </w:rPr>
        <w:t>Описаните методи следва да са съобразени с действащите режими в територията, в която ще се интервенира по проекта, със заплахите и влиянията, които ще се адресират с изпълнението на проектните дейности и да са посочени основанията за избора на тези методи.</w:t>
      </w:r>
    </w:p>
    <w:p w14:paraId="1BD397E4" w14:textId="028D60D0" w:rsidR="00A82046" w:rsidRDefault="005A6B3E" w:rsidP="005A6B3E">
      <w:pPr>
        <w:tabs>
          <w:tab w:val="left" w:pos="993"/>
        </w:tabs>
        <w:spacing w:before="60" w:after="60" w:line="252" w:lineRule="auto"/>
        <w:ind w:left="1197" w:right="76" w:hanging="63"/>
        <w:jc w:val="both"/>
        <w:rPr>
          <w:sz w:val="24"/>
          <w:szCs w:val="24"/>
          <w:lang w:val="bg-BG"/>
        </w:rPr>
      </w:pPr>
      <w:r w:rsidRPr="005A6B3E">
        <w:rPr>
          <w:sz w:val="24"/>
          <w:szCs w:val="24"/>
          <w:lang w:val="bg-BG"/>
        </w:rPr>
        <w:t xml:space="preserve"> </w:t>
      </w:r>
      <w:r w:rsidR="006B1978" w:rsidRPr="006B1978">
        <w:rPr>
          <w:sz w:val="24"/>
          <w:szCs w:val="24"/>
          <w:lang w:val="bg-BG"/>
        </w:rPr>
        <w:t>Кандидатът трябва да посочи как планира да изпълни всяка дейност, като опише дали цялата дейност или част от нея е възложена на външен изпълнител. В случай че част от дейността е възложена на външен изпълнител, се описва коя част от нея се извършва от служители на бенефициента</w:t>
      </w:r>
      <w:r w:rsidR="00593ED6">
        <w:rPr>
          <w:sz w:val="24"/>
          <w:szCs w:val="24"/>
          <w:lang w:val="bg-BG"/>
        </w:rPr>
        <w:t>/партньора</w:t>
      </w:r>
      <w:r w:rsidR="006B1978" w:rsidRPr="006B1978">
        <w:rPr>
          <w:sz w:val="24"/>
          <w:szCs w:val="24"/>
          <w:lang w:val="bg-BG"/>
        </w:rPr>
        <w:t xml:space="preserve"> и коя част от външния изпълнител. </w:t>
      </w:r>
      <w:r w:rsidR="00A82046" w:rsidRPr="00A82046">
        <w:rPr>
          <w:sz w:val="24"/>
          <w:szCs w:val="24"/>
          <w:lang w:val="bg-BG"/>
        </w:rPr>
        <w:t>В това поле кандидатът описва и начина на приемане на работата и механизмите за контрол при изпълнението на договорите за обществени поръчки по проекта, вкл. контролът, който ще се упражнява от екипа за управление на проекта и ръководителя на бенефициента върху начина на плащане по тези договори.</w:t>
      </w:r>
      <w:r w:rsidR="00787D5A" w:rsidRPr="00787D5A">
        <w:rPr>
          <w:sz w:val="24"/>
          <w:szCs w:val="24"/>
          <w:lang w:val="bg-BG"/>
        </w:rPr>
        <w:t xml:space="preserve"> </w:t>
      </w:r>
    </w:p>
    <w:p w14:paraId="66A6D75A" w14:textId="096D8A90" w:rsidR="00371061" w:rsidRPr="003443F3" w:rsidRDefault="00941C79" w:rsidP="005B679B">
      <w:pPr>
        <w:tabs>
          <w:tab w:val="left" w:pos="709"/>
        </w:tabs>
        <w:spacing w:before="60" w:after="60" w:line="252" w:lineRule="auto"/>
        <w:ind w:left="1134" w:right="78" w:hanging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87D5A">
        <w:rPr>
          <w:sz w:val="24"/>
          <w:szCs w:val="24"/>
          <w:lang w:val="bg-BG"/>
        </w:rPr>
        <w:t xml:space="preserve">   </w:t>
      </w:r>
      <w:r w:rsidR="00371061" w:rsidRPr="003443F3">
        <w:rPr>
          <w:sz w:val="24"/>
          <w:szCs w:val="24"/>
          <w:lang w:val="bg-BG"/>
        </w:rPr>
        <w:t>-</w:t>
      </w:r>
      <w:r w:rsidR="00787D5A">
        <w:rPr>
          <w:sz w:val="24"/>
          <w:szCs w:val="24"/>
          <w:lang w:val="bg-BG"/>
        </w:rPr>
        <w:t xml:space="preserve">  </w:t>
      </w:r>
      <w:r w:rsidR="00371061" w:rsidRPr="003443F3">
        <w:rPr>
          <w:b/>
          <w:sz w:val="24"/>
          <w:szCs w:val="24"/>
          <w:lang w:val="bg-BG"/>
        </w:rPr>
        <w:t xml:space="preserve">Резултат </w:t>
      </w:r>
      <w:r w:rsidR="00787D5A">
        <w:rPr>
          <w:sz w:val="24"/>
          <w:szCs w:val="24"/>
          <w:lang w:val="bg-BG"/>
        </w:rPr>
        <w:t>(</w:t>
      </w:r>
      <w:r w:rsidR="00371061" w:rsidRPr="003443F3">
        <w:rPr>
          <w:sz w:val="24"/>
          <w:szCs w:val="24"/>
          <w:lang w:val="bg-BG"/>
        </w:rPr>
        <w:t>до 3 000 символа</w:t>
      </w:r>
      <w:r w:rsidR="00787D5A">
        <w:rPr>
          <w:sz w:val="24"/>
          <w:szCs w:val="24"/>
          <w:lang w:val="bg-BG"/>
        </w:rPr>
        <w:t>)</w:t>
      </w:r>
      <w:r w:rsidR="00371061" w:rsidRPr="003443F3">
        <w:rPr>
          <w:sz w:val="24"/>
          <w:szCs w:val="24"/>
          <w:lang w:val="bg-BG"/>
        </w:rPr>
        <w:t xml:space="preserve"> – </w:t>
      </w:r>
      <w:r w:rsidR="00B6329E" w:rsidRPr="003443F3">
        <w:rPr>
          <w:sz w:val="24"/>
          <w:szCs w:val="24"/>
          <w:lang w:val="bg-BG"/>
        </w:rPr>
        <w:t>опи</w:t>
      </w:r>
      <w:r w:rsidR="00B6329E">
        <w:rPr>
          <w:sz w:val="24"/>
          <w:szCs w:val="24"/>
          <w:lang w:val="bg-BG"/>
        </w:rPr>
        <w:t>сват се</w:t>
      </w:r>
      <w:r w:rsidR="00B6329E" w:rsidRPr="003443F3">
        <w:rPr>
          <w:sz w:val="24"/>
          <w:szCs w:val="24"/>
          <w:lang w:val="bg-BG"/>
        </w:rPr>
        <w:t xml:space="preserve"> </w:t>
      </w:r>
      <w:r w:rsidR="002A7002" w:rsidRPr="002A7002">
        <w:rPr>
          <w:sz w:val="24"/>
          <w:szCs w:val="24"/>
          <w:lang w:val="bg-BG"/>
        </w:rPr>
        <w:t>очакваните конкретни резултати от изпълнението на планираната дейност</w:t>
      </w:r>
      <w:r>
        <w:rPr>
          <w:sz w:val="24"/>
          <w:szCs w:val="24"/>
          <w:lang w:val="bg-BG"/>
        </w:rPr>
        <w:t xml:space="preserve">. </w:t>
      </w:r>
      <w:r w:rsidRPr="00941C79">
        <w:rPr>
          <w:sz w:val="24"/>
          <w:szCs w:val="24"/>
          <w:lang w:val="bg-BG"/>
        </w:rPr>
        <w:t xml:space="preserve">Тези резултати следва да водят до постигане на заложените индикатори и да са свързани с изпълнението </w:t>
      </w:r>
      <w:r w:rsidR="00787D5A">
        <w:rPr>
          <w:sz w:val="24"/>
          <w:szCs w:val="24"/>
          <w:lang w:val="bg-BG"/>
        </w:rPr>
        <w:t xml:space="preserve">на целите на </w:t>
      </w:r>
      <w:r w:rsidRPr="00941C79">
        <w:rPr>
          <w:sz w:val="24"/>
          <w:szCs w:val="24"/>
          <w:lang w:val="bg-BG"/>
        </w:rPr>
        <w:t>проекта</w:t>
      </w:r>
      <w:r w:rsidR="00112045">
        <w:rPr>
          <w:sz w:val="24"/>
          <w:szCs w:val="24"/>
          <w:lang w:val="bg-BG"/>
        </w:rPr>
        <w:t>;</w:t>
      </w:r>
      <w:r w:rsidRPr="00941C79">
        <w:rPr>
          <w:sz w:val="24"/>
          <w:szCs w:val="24"/>
          <w:lang w:val="bg-BG"/>
        </w:rPr>
        <w:tab/>
      </w:r>
      <w:r w:rsidR="000356CE">
        <w:rPr>
          <w:sz w:val="24"/>
          <w:szCs w:val="24"/>
          <w:lang w:val="bg-BG"/>
        </w:rPr>
        <w:tab/>
      </w:r>
    </w:p>
    <w:p w14:paraId="1A4B93EF" w14:textId="6B8321E6" w:rsidR="00525646" w:rsidRPr="00525646" w:rsidRDefault="00371061" w:rsidP="00E17D57">
      <w:pPr>
        <w:tabs>
          <w:tab w:val="left" w:pos="1180"/>
        </w:tabs>
        <w:spacing w:before="60" w:after="60" w:line="252" w:lineRule="auto"/>
        <w:ind w:left="1197" w:right="79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lastRenderedPageBreak/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Месец за стартиране на дейността </w:t>
      </w:r>
      <w:r w:rsidRPr="003443F3">
        <w:rPr>
          <w:sz w:val="24"/>
          <w:szCs w:val="24"/>
          <w:lang w:val="bg-BG"/>
        </w:rPr>
        <w:t xml:space="preserve">– посочва се в кой проектен месец се предвижда да стартира </w:t>
      </w:r>
      <w:r w:rsidR="00941C79">
        <w:rPr>
          <w:sz w:val="24"/>
          <w:szCs w:val="24"/>
          <w:lang w:val="bg-BG"/>
        </w:rPr>
        <w:t>съответната</w:t>
      </w:r>
      <w:r w:rsidR="00941C79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дейност (пример: 1-ви проектен месец)</w:t>
      </w:r>
      <w:r w:rsidR="00525646">
        <w:rPr>
          <w:sz w:val="24"/>
          <w:szCs w:val="24"/>
          <w:lang w:val="bg-BG"/>
        </w:rPr>
        <w:t>.</w:t>
      </w:r>
      <w:r w:rsidR="00E17D57">
        <w:rPr>
          <w:sz w:val="24"/>
          <w:szCs w:val="24"/>
          <w:lang w:val="bg-BG"/>
        </w:rPr>
        <w:t xml:space="preserve"> </w:t>
      </w:r>
      <w:r w:rsidR="00525646" w:rsidRPr="00525646">
        <w:rPr>
          <w:sz w:val="24"/>
          <w:szCs w:val="24"/>
          <w:lang w:val="bg-BG"/>
        </w:rPr>
        <w:t xml:space="preserve">Указва </w:t>
      </w:r>
      <w:r w:rsidR="00525646">
        <w:rPr>
          <w:sz w:val="24"/>
          <w:szCs w:val="24"/>
          <w:lang w:val="bg-BG"/>
        </w:rPr>
        <w:t xml:space="preserve">се </w:t>
      </w:r>
      <w:r w:rsidR="00A67A34" w:rsidRPr="00525646">
        <w:rPr>
          <w:sz w:val="24"/>
          <w:szCs w:val="24"/>
          <w:lang w:val="bg-BG"/>
        </w:rPr>
        <w:t>месец</w:t>
      </w:r>
      <w:r w:rsidR="00A67A34">
        <w:rPr>
          <w:sz w:val="24"/>
          <w:szCs w:val="24"/>
          <w:lang w:val="bg-BG"/>
        </w:rPr>
        <w:t>ът</w:t>
      </w:r>
      <w:r w:rsidR="00525646" w:rsidRPr="00525646">
        <w:rPr>
          <w:sz w:val="24"/>
          <w:szCs w:val="24"/>
          <w:lang w:val="bg-BG"/>
        </w:rPr>
        <w:t>, в който е сключен или се очаква да бъде сключен договор с външен изпълнител, в случаите, когато изпълнението на дейността е чрез външно възлагане. При изпълнение с</w:t>
      </w:r>
      <w:r w:rsidR="00E17D57">
        <w:rPr>
          <w:sz w:val="24"/>
          <w:szCs w:val="24"/>
          <w:lang w:val="bg-BG"/>
        </w:rPr>
        <w:t>ъс</w:t>
      </w:r>
      <w:r w:rsidR="00525646" w:rsidRPr="00525646">
        <w:rPr>
          <w:sz w:val="24"/>
          <w:szCs w:val="24"/>
          <w:lang w:val="bg-BG"/>
        </w:rPr>
        <w:t xml:space="preserve"> </w:t>
      </w:r>
      <w:r w:rsidR="00E17D57">
        <w:rPr>
          <w:sz w:val="24"/>
          <w:szCs w:val="24"/>
          <w:lang w:val="bg-BG"/>
        </w:rPr>
        <w:t>служители</w:t>
      </w:r>
      <w:r w:rsidR="00525646" w:rsidRPr="00525646">
        <w:rPr>
          <w:sz w:val="24"/>
          <w:szCs w:val="24"/>
          <w:lang w:val="bg-BG"/>
        </w:rPr>
        <w:t xml:space="preserve"> на бенефициента, се посочва </w:t>
      </w:r>
      <w:r w:rsidR="00A67A34" w:rsidRPr="00525646">
        <w:rPr>
          <w:sz w:val="24"/>
          <w:szCs w:val="24"/>
          <w:lang w:val="bg-BG"/>
        </w:rPr>
        <w:t>месец</w:t>
      </w:r>
      <w:r w:rsidR="00A67A34">
        <w:rPr>
          <w:sz w:val="24"/>
          <w:szCs w:val="24"/>
          <w:lang w:val="bg-BG"/>
        </w:rPr>
        <w:t>ът</w:t>
      </w:r>
      <w:r w:rsidR="00A67A34" w:rsidRPr="00525646">
        <w:rPr>
          <w:sz w:val="24"/>
          <w:szCs w:val="24"/>
          <w:lang w:val="bg-BG"/>
        </w:rPr>
        <w:t xml:space="preserve"> </w:t>
      </w:r>
      <w:r w:rsidR="00525646" w:rsidRPr="00525646">
        <w:rPr>
          <w:sz w:val="24"/>
          <w:szCs w:val="24"/>
          <w:lang w:val="bg-BG"/>
        </w:rPr>
        <w:t>на стартиране на тези дейности. За отправна точка за изпълнение на проектното предложение се приема сключването на АДБФП. При определяне на месеца за стартиране на дейността</w:t>
      </w:r>
      <w:r w:rsidR="00AA3217">
        <w:rPr>
          <w:sz w:val="24"/>
          <w:szCs w:val="24"/>
          <w:lang w:val="bg-BG"/>
        </w:rPr>
        <w:t>,</w:t>
      </w:r>
      <w:r w:rsidR="00525646" w:rsidRPr="00525646">
        <w:rPr>
          <w:sz w:val="24"/>
          <w:szCs w:val="24"/>
          <w:lang w:val="bg-BG"/>
        </w:rPr>
        <w:t xml:space="preserve"> се взема предвид и периода</w:t>
      </w:r>
      <w:r w:rsidR="00CF1082">
        <w:rPr>
          <w:sz w:val="24"/>
          <w:szCs w:val="24"/>
          <w:lang w:val="bg-BG"/>
        </w:rPr>
        <w:t>,</w:t>
      </w:r>
      <w:r w:rsidR="00525646" w:rsidRPr="00525646">
        <w:rPr>
          <w:sz w:val="24"/>
          <w:szCs w:val="24"/>
          <w:lang w:val="bg-BG"/>
        </w:rPr>
        <w:t xml:space="preserve"> необходим за провеждането на процедурата и избора на изпълнител, включително сключването на договор с него. Например, ако АДБФП се очаква да бъде подписан през месец октомври, а дейността да стартира през месец декември в поле „Месец за стартиране на дейността“ се попълва „3“, т.е. трети месец от стартиране на проекта (при попълването на полето се съобразяват указанията в условията за кандидатстване, като под стартиране на дейността се разбира месецът, в който се предвижда да бъде сключен договор с избрания изпълнител, а не месецът, в който е обявена тръжната процедура).</w:t>
      </w:r>
    </w:p>
    <w:p w14:paraId="29A08AC9" w14:textId="4B85B195" w:rsidR="00371061" w:rsidRDefault="00525646" w:rsidP="00E17D57">
      <w:pPr>
        <w:tabs>
          <w:tab w:val="left" w:pos="709"/>
        </w:tabs>
        <w:spacing w:before="60" w:after="60" w:line="252" w:lineRule="auto"/>
        <w:ind w:left="1197" w:right="79"/>
        <w:jc w:val="both"/>
        <w:rPr>
          <w:sz w:val="24"/>
          <w:szCs w:val="24"/>
          <w:lang w:val="bg-BG"/>
        </w:rPr>
      </w:pPr>
      <w:r w:rsidRPr="00525646">
        <w:rPr>
          <w:sz w:val="24"/>
          <w:szCs w:val="24"/>
          <w:lang w:val="bg-BG"/>
        </w:rPr>
        <w:t>За дейностт</w:t>
      </w:r>
      <w:r w:rsidR="00941C79">
        <w:rPr>
          <w:sz w:val="24"/>
          <w:szCs w:val="24"/>
          <w:lang w:val="bg-BG"/>
        </w:rPr>
        <w:t>а</w:t>
      </w:r>
      <w:r w:rsidRPr="00525646">
        <w:rPr>
          <w:sz w:val="24"/>
          <w:szCs w:val="24"/>
          <w:lang w:val="bg-BG"/>
        </w:rPr>
        <w:t xml:space="preserve"> по организация и управление</w:t>
      </w:r>
      <w:r w:rsidR="00941C79">
        <w:rPr>
          <w:sz w:val="24"/>
          <w:szCs w:val="24"/>
          <w:lang w:val="bg-BG"/>
        </w:rPr>
        <w:t xml:space="preserve"> на проекта</w:t>
      </w:r>
      <w:r w:rsidRPr="00525646">
        <w:rPr>
          <w:sz w:val="24"/>
          <w:szCs w:val="24"/>
          <w:lang w:val="bg-BG"/>
        </w:rPr>
        <w:t xml:space="preserve">, </w:t>
      </w:r>
      <w:r w:rsidR="00941C79">
        <w:rPr>
          <w:sz w:val="24"/>
          <w:szCs w:val="24"/>
          <w:lang w:val="bg-BG"/>
        </w:rPr>
        <w:t xml:space="preserve">видимост, </w:t>
      </w:r>
      <w:r w:rsidRPr="00525646">
        <w:rPr>
          <w:sz w:val="24"/>
          <w:szCs w:val="24"/>
          <w:lang w:val="bg-BG"/>
        </w:rPr>
        <w:t xml:space="preserve">прозрачност, и комуникация и </w:t>
      </w:r>
      <w:r w:rsidR="00893D4D">
        <w:rPr>
          <w:sz w:val="24"/>
          <w:szCs w:val="24"/>
          <w:lang w:val="bg-BG"/>
        </w:rPr>
        <w:t>разработване</w:t>
      </w:r>
      <w:r w:rsidR="00893D4D" w:rsidRPr="00C87036">
        <w:rPr>
          <w:sz w:val="24"/>
          <w:szCs w:val="24"/>
          <w:lang w:val="bg-BG"/>
        </w:rPr>
        <w:t xml:space="preserve"> </w:t>
      </w:r>
      <w:r w:rsidRPr="00C87036">
        <w:rPr>
          <w:sz w:val="24"/>
          <w:szCs w:val="24"/>
          <w:lang w:val="bg-BG"/>
        </w:rPr>
        <w:t xml:space="preserve">на документация за </w:t>
      </w:r>
      <w:r w:rsidR="00941C79" w:rsidRPr="00C87036">
        <w:rPr>
          <w:sz w:val="24"/>
          <w:szCs w:val="24"/>
          <w:lang w:val="bg-BG"/>
        </w:rPr>
        <w:t xml:space="preserve">възлагане на </w:t>
      </w:r>
      <w:r w:rsidRPr="00C87036">
        <w:rPr>
          <w:sz w:val="24"/>
          <w:szCs w:val="24"/>
          <w:lang w:val="bg-BG"/>
        </w:rPr>
        <w:t>обществени поръчки</w:t>
      </w:r>
      <w:r w:rsidR="00FA1F07">
        <w:rPr>
          <w:sz w:val="24"/>
          <w:szCs w:val="24"/>
          <w:lang w:val="bg-BG"/>
        </w:rPr>
        <w:t xml:space="preserve">, частта, касаеща </w:t>
      </w:r>
      <w:r w:rsidR="00FA1F07" w:rsidRPr="00FA1F07">
        <w:rPr>
          <w:sz w:val="24"/>
          <w:szCs w:val="24"/>
          <w:lang w:val="bg-BG"/>
        </w:rPr>
        <w:t>организация и управление на проекта, видимост, прозрачност и комуникация</w:t>
      </w:r>
      <w:r w:rsidR="00FA1F07">
        <w:rPr>
          <w:sz w:val="24"/>
          <w:szCs w:val="24"/>
          <w:lang w:val="bg-BG"/>
        </w:rPr>
        <w:t xml:space="preserve"> </w:t>
      </w:r>
      <w:r w:rsidRPr="00525646">
        <w:rPr>
          <w:sz w:val="24"/>
          <w:szCs w:val="24"/>
          <w:lang w:val="bg-BG"/>
        </w:rPr>
        <w:t>задължително стартират от първи проектен месец</w:t>
      </w:r>
      <w:r w:rsidR="00FA1F07">
        <w:rPr>
          <w:sz w:val="24"/>
          <w:szCs w:val="24"/>
          <w:lang w:val="bg-BG"/>
        </w:rPr>
        <w:t xml:space="preserve">. </w:t>
      </w:r>
      <w:r w:rsidR="00CA24B6" w:rsidRPr="00CA24B6">
        <w:rPr>
          <w:sz w:val="24"/>
          <w:szCs w:val="24"/>
          <w:lang w:val="bg-BG"/>
        </w:rPr>
        <w:t xml:space="preserve">При попълването на поле „месец на стартиране на дейността“ се посочва „1“. </w:t>
      </w:r>
      <w:r w:rsidR="00FA1F07" w:rsidRPr="00C87036">
        <w:rPr>
          <w:sz w:val="24"/>
          <w:szCs w:val="24"/>
          <w:lang w:val="bg-BG"/>
        </w:rPr>
        <w:t>Когато част „</w:t>
      </w:r>
      <w:r w:rsidR="00893D4D">
        <w:rPr>
          <w:sz w:val="24"/>
          <w:szCs w:val="24"/>
          <w:lang w:val="bg-BG"/>
        </w:rPr>
        <w:t>разработване</w:t>
      </w:r>
      <w:r w:rsidR="00893D4D" w:rsidRPr="00C87036">
        <w:rPr>
          <w:sz w:val="24"/>
          <w:szCs w:val="24"/>
          <w:lang w:val="bg-BG"/>
        </w:rPr>
        <w:t xml:space="preserve"> </w:t>
      </w:r>
      <w:r w:rsidR="00FA1F07" w:rsidRPr="00C87036">
        <w:rPr>
          <w:sz w:val="24"/>
          <w:szCs w:val="24"/>
          <w:lang w:val="bg-BG"/>
        </w:rPr>
        <w:t>на документация за възлагане на обществени поръчки“</w:t>
      </w:r>
      <w:r w:rsidR="00FA1F07">
        <w:rPr>
          <w:sz w:val="24"/>
          <w:szCs w:val="24"/>
          <w:lang w:val="bg-BG"/>
        </w:rPr>
        <w:t xml:space="preserve"> е стартирала</w:t>
      </w:r>
      <w:r w:rsidR="00FA1F07" w:rsidRPr="00863FDA">
        <w:rPr>
          <w:lang w:val="bg-BG"/>
        </w:rPr>
        <w:t xml:space="preserve"> </w:t>
      </w:r>
      <w:r w:rsidR="00FA1F07" w:rsidRPr="00FA1F07">
        <w:rPr>
          <w:sz w:val="24"/>
          <w:szCs w:val="24"/>
          <w:lang w:val="bg-BG"/>
        </w:rPr>
        <w:t xml:space="preserve">и е изпълнена изцяло преди подаването на проектното предложение, това обстоятелство се описва в </w:t>
      </w:r>
      <w:r w:rsidR="00CA24B6">
        <w:rPr>
          <w:sz w:val="24"/>
          <w:szCs w:val="24"/>
          <w:lang w:val="bg-BG"/>
        </w:rPr>
        <w:t xml:space="preserve">текстовата част на </w:t>
      </w:r>
      <w:r w:rsidR="00FA1F07" w:rsidRPr="00FA1F07">
        <w:rPr>
          <w:sz w:val="24"/>
          <w:szCs w:val="24"/>
          <w:lang w:val="bg-BG"/>
        </w:rPr>
        <w:t>поле „начин на изпълнение“</w:t>
      </w:r>
      <w:r w:rsidR="00CF1082">
        <w:rPr>
          <w:sz w:val="24"/>
          <w:szCs w:val="24"/>
          <w:lang w:val="bg-BG"/>
        </w:rPr>
        <w:t>.</w:t>
      </w:r>
      <w:r w:rsidR="00FA1F07" w:rsidRPr="00FA1F07">
        <w:rPr>
          <w:sz w:val="24"/>
          <w:szCs w:val="24"/>
          <w:lang w:val="bg-BG"/>
        </w:rPr>
        <w:t xml:space="preserve"> </w:t>
      </w:r>
    </w:p>
    <w:p w14:paraId="66AAE37B" w14:textId="26BC4A33" w:rsidR="00D27C54" w:rsidRPr="003443F3" w:rsidRDefault="00D27C54" w:rsidP="00E17D57">
      <w:pPr>
        <w:tabs>
          <w:tab w:val="left" w:pos="709"/>
        </w:tabs>
        <w:spacing w:before="60" w:after="60" w:line="252" w:lineRule="auto"/>
        <w:ind w:left="1197" w:right="79"/>
        <w:jc w:val="both"/>
        <w:rPr>
          <w:sz w:val="24"/>
          <w:szCs w:val="24"/>
          <w:lang w:val="bg-BG"/>
        </w:rPr>
      </w:pPr>
      <w:r w:rsidRPr="00D27C54">
        <w:rPr>
          <w:sz w:val="24"/>
          <w:szCs w:val="24"/>
          <w:lang w:val="bg-BG"/>
        </w:rPr>
        <w:t>За останалите дейности в поле „Месец за стартиране на дейността“ може да се посочи 1-ви проектен месец, само в случай че той съвпада със сключването на договор с избран изпълнител.</w:t>
      </w:r>
    </w:p>
    <w:p w14:paraId="7A177895" w14:textId="41A7C977" w:rsidR="00525646" w:rsidRPr="008B286D" w:rsidRDefault="00371061" w:rsidP="00E17D57">
      <w:pPr>
        <w:tabs>
          <w:tab w:val="left" w:pos="1276"/>
        </w:tabs>
        <w:spacing w:before="60" w:after="60" w:line="252" w:lineRule="auto"/>
        <w:ind w:left="1197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F3E02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Продължителност на дейността </w:t>
      </w:r>
      <w:r w:rsidR="0058087D" w:rsidRPr="0058087D">
        <w:rPr>
          <w:bCs/>
          <w:sz w:val="24"/>
          <w:szCs w:val="24"/>
          <w:lang w:val="bg-BG"/>
        </w:rPr>
        <w:t>(месеци)</w:t>
      </w:r>
      <w:r w:rsidR="0058087D">
        <w:rPr>
          <w:b/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 посочва се брой месеци</w:t>
      </w:r>
      <w:r w:rsidR="00525646">
        <w:rPr>
          <w:sz w:val="24"/>
          <w:szCs w:val="24"/>
          <w:lang w:val="bg-BG"/>
        </w:rPr>
        <w:t>.</w:t>
      </w:r>
      <w:r w:rsidR="00E17D57">
        <w:rPr>
          <w:sz w:val="24"/>
          <w:szCs w:val="24"/>
          <w:lang w:val="bg-BG"/>
        </w:rPr>
        <w:t xml:space="preserve"> </w:t>
      </w:r>
      <w:r w:rsidR="00525646" w:rsidRPr="008B286D">
        <w:rPr>
          <w:sz w:val="24"/>
          <w:szCs w:val="24"/>
          <w:lang w:val="bg-BG"/>
        </w:rPr>
        <w:t>При определяне продължителността на дейностите по проекта, кандидатът следва да има</w:t>
      </w:r>
      <w:r w:rsidR="00E17D57">
        <w:rPr>
          <w:sz w:val="24"/>
          <w:szCs w:val="24"/>
          <w:lang w:val="bg-BG"/>
        </w:rPr>
        <w:t xml:space="preserve"> </w:t>
      </w:r>
      <w:r w:rsidR="00525646" w:rsidRPr="008B286D">
        <w:rPr>
          <w:sz w:val="24"/>
          <w:szCs w:val="24"/>
          <w:lang w:val="bg-BG"/>
        </w:rPr>
        <w:t xml:space="preserve">предвид заложения в </w:t>
      </w:r>
      <w:r w:rsidR="00D5592B" w:rsidRPr="00D5592B">
        <w:rPr>
          <w:sz w:val="24"/>
          <w:szCs w:val="24"/>
          <w:lang w:val="bg-BG"/>
        </w:rPr>
        <w:t xml:space="preserve">раздел 18 на </w:t>
      </w:r>
      <w:r w:rsidR="00D5501D">
        <w:rPr>
          <w:sz w:val="24"/>
          <w:szCs w:val="24"/>
          <w:lang w:val="bg-BG"/>
        </w:rPr>
        <w:t>условията</w:t>
      </w:r>
      <w:r w:rsidR="00D5501D" w:rsidRPr="008B286D">
        <w:rPr>
          <w:sz w:val="24"/>
          <w:szCs w:val="24"/>
          <w:lang w:val="bg-BG"/>
        </w:rPr>
        <w:t xml:space="preserve"> </w:t>
      </w:r>
      <w:r w:rsidR="00525646" w:rsidRPr="008B286D">
        <w:rPr>
          <w:sz w:val="24"/>
          <w:szCs w:val="24"/>
          <w:lang w:val="bg-BG"/>
        </w:rPr>
        <w:t xml:space="preserve">за кандидатстване, част „условия за кандидатстване“ максимален срок за изпълнение на дейностите по проекта. </w:t>
      </w:r>
    </w:p>
    <w:p w14:paraId="7179F5EB" w14:textId="24D3A5F0" w:rsidR="00525646" w:rsidRDefault="00525646" w:rsidP="00E17D57">
      <w:pPr>
        <w:spacing w:before="60" w:after="60" w:line="252" w:lineRule="auto"/>
        <w:ind w:left="1197"/>
        <w:jc w:val="both"/>
        <w:rPr>
          <w:sz w:val="24"/>
          <w:szCs w:val="24"/>
          <w:lang w:val="bg-BG"/>
        </w:rPr>
      </w:pPr>
      <w:r w:rsidRPr="008B286D">
        <w:rPr>
          <w:sz w:val="24"/>
          <w:szCs w:val="24"/>
          <w:lang w:val="bg-BG"/>
        </w:rPr>
        <w:t xml:space="preserve">В случай че изпълнението на дейността е започнало преди подаването на проектното предложение, във формуляра за кандидатстване, поле „продължителност на дейността“, се указва остатъчният срок за изпълнение на дейността до нейното приключване, в поле „начин на изпълнение“ се описва какво е изпълнението й до подаване на проекта в ИСУН и какво ще се изпълни след сключването на АДБФП. </w:t>
      </w:r>
    </w:p>
    <w:p w14:paraId="77A6088E" w14:textId="1600B211" w:rsidR="00CA24B6" w:rsidRPr="008B286D" w:rsidRDefault="00CA24B6" w:rsidP="00E17D57">
      <w:pPr>
        <w:spacing w:before="60" w:after="60" w:line="252" w:lineRule="auto"/>
        <w:ind w:left="1197"/>
        <w:jc w:val="both"/>
        <w:rPr>
          <w:sz w:val="24"/>
          <w:szCs w:val="24"/>
          <w:lang w:val="bg-BG"/>
        </w:rPr>
      </w:pPr>
      <w:r w:rsidRPr="00CA24B6">
        <w:rPr>
          <w:sz w:val="24"/>
          <w:szCs w:val="24"/>
          <w:lang w:val="bg-BG"/>
        </w:rPr>
        <w:t>В случай че дейността е изпълнена изцяло преди подаването на проектното предложение, това обстоятелство се описва в поле „Начин на изпълнение“</w:t>
      </w:r>
      <w:r w:rsidR="004F7EE8">
        <w:rPr>
          <w:sz w:val="24"/>
          <w:szCs w:val="24"/>
          <w:lang w:val="bg-BG"/>
        </w:rPr>
        <w:t xml:space="preserve"> като</w:t>
      </w:r>
      <w:r w:rsidRPr="00CA24B6">
        <w:rPr>
          <w:sz w:val="24"/>
          <w:szCs w:val="24"/>
          <w:lang w:val="bg-BG"/>
        </w:rPr>
        <w:t xml:space="preserve"> се посочва началната и крайната дата на изпълнение на дейността</w:t>
      </w:r>
      <w:r w:rsidR="004F7EE8">
        <w:rPr>
          <w:sz w:val="24"/>
          <w:szCs w:val="24"/>
          <w:lang w:val="bg-BG"/>
        </w:rPr>
        <w:t xml:space="preserve"> и </w:t>
      </w:r>
      <w:r w:rsidR="004F7EE8" w:rsidRPr="004F7EE8">
        <w:rPr>
          <w:sz w:val="24"/>
          <w:szCs w:val="24"/>
          <w:lang w:val="bg-BG"/>
        </w:rPr>
        <w:t>се цитира номер и дата на сключения договор</w:t>
      </w:r>
      <w:r w:rsidR="004F7EE8">
        <w:rPr>
          <w:sz w:val="24"/>
          <w:szCs w:val="24"/>
          <w:lang w:val="bg-BG"/>
        </w:rPr>
        <w:t>, при наличие на такъв.</w:t>
      </w:r>
      <w:r w:rsidR="004F7EE8" w:rsidRPr="00CA24B6">
        <w:rPr>
          <w:sz w:val="24"/>
          <w:szCs w:val="24"/>
          <w:lang w:val="bg-BG"/>
        </w:rPr>
        <w:t xml:space="preserve"> </w:t>
      </w:r>
      <w:r w:rsidR="004F7EE8">
        <w:rPr>
          <w:sz w:val="24"/>
          <w:szCs w:val="24"/>
          <w:lang w:val="bg-BG"/>
        </w:rPr>
        <w:t>П</w:t>
      </w:r>
      <w:r w:rsidRPr="00CA24B6">
        <w:rPr>
          <w:sz w:val="24"/>
          <w:szCs w:val="24"/>
          <w:lang w:val="bg-BG"/>
        </w:rPr>
        <w:t>ри попълването на поле „Месец на стартиране на дейността“ се посочва „1“, а в поле „продължителност на дейността“ - „1“.</w:t>
      </w:r>
    </w:p>
    <w:p w14:paraId="209954D0" w14:textId="29FD1549" w:rsidR="00E17D57" w:rsidRDefault="00AD22DC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AD22DC">
        <w:rPr>
          <w:sz w:val="24"/>
          <w:szCs w:val="24"/>
          <w:lang w:val="bg-BG"/>
        </w:rPr>
        <w:lastRenderedPageBreak/>
        <w:t>Продължителността на дейността по организация и управление, видимост, прозрачност и комуникация трябва да съответства на срока, посочен в поле „Срок на изпълнение, месеци“ от секция „Основни данни“ на Формуляра за кандидатстване в ИСУН</w:t>
      </w:r>
      <w:r w:rsidR="00824E38" w:rsidRPr="00CA24B6">
        <w:rPr>
          <w:sz w:val="24"/>
          <w:szCs w:val="24"/>
          <w:lang w:val="bg-BG"/>
        </w:rPr>
        <w:t>.</w:t>
      </w:r>
      <w:r w:rsidR="00525646">
        <w:rPr>
          <w:sz w:val="24"/>
          <w:szCs w:val="24"/>
          <w:lang w:val="bg-BG"/>
        </w:rPr>
        <w:t xml:space="preserve"> </w:t>
      </w:r>
    </w:p>
    <w:p w14:paraId="05883B99" w14:textId="77777777" w:rsidR="00371061" w:rsidRPr="003443F3" w:rsidRDefault="00371061" w:rsidP="00A037DF">
      <w:pPr>
        <w:spacing w:before="60" w:after="60" w:line="252" w:lineRule="auto"/>
        <w:rPr>
          <w:sz w:val="13"/>
          <w:szCs w:val="13"/>
          <w:lang w:val="bg-BG"/>
        </w:rPr>
      </w:pPr>
    </w:p>
    <w:p w14:paraId="315AA1E6" w14:textId="066A26A6" w:rsidR="00371061" w:rsidRPr="006E655A" w:rsidRDefault="00371061" w:rsidP="006E655A">
      <w:pPr>
        <w:tabs>
          <w:tab w:val="left" w:pos="1180"/>
        </w:tabs>
        <w:spacing w:before="60" w:after="60" w:line="252" w:lineRule="auto"/>
        <w:ind w:left="1197" w:right="72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>Поле „Стойност</w:t>
      </w:r>
      <w:r w:rsidRPr="003443F3">
        <w:rPr>
          <w:sz w:val="24"/>
          <w:szCs w:val="24"/>
          <w:lang w:val="bg-BG"/>
        </w:rPr>
        <w:t xml:space="preserve">” – </w:t>
      </w:r>
      <w:r w:rsidR="002A7002">
        <w:rPr>
          <w:sz w:val="24"/>
          <w:szCs w:val="24"/>
          <w:lang w:val="bg-BG"/>
        </w:rPr>
        <w:t>сумата се генерира автоматично от ИСУН след попълването на</w:t>
      </w:r>
      <w:r w:rsidR="00C3352E">
        <w:rPr>
          <w:sz w:val="24"/>
          <w:szCs w:val="24"/>
          <w:lang w:val="bg-BG"/>
        </w:rPr>
        <w:t xml:space="preserve"> </w:t>
      </w:r>
      <w:r w:rsidR="002A7002">
        <w:rPr>
          <w:sz w:val="24"/>
          <w:szCs w:val="24"/>
          <w:lang w:val="bg-BG"/>
        </w:rPr>
        <w:t>секция Бюджет</w:t>
      </w:r>
      <w:r w:rsidR="004B32B1">
        <w:rPr>
          <w:sz w:val="24"/>
          <w:szCs w:val="24"/>
          <w:lang w:val="bg-BG"/>
        </w:rPr>
        <w:t>, поле „Детайли“</w:t>
      </w:r>
      <w:r w:rsidRPr="003443F3">
        <w:rPr>
          <w:sz w:val="24"/>
          <w:szCs w:val="24"/>
          <w:lang w:val="bg-BG"/>
        </w:rPr>
        <w:t>.</w:t>
      </w:r>
    </w:p>
    <w:p w14:paraId="7D01C04E" w14:textId="77777777" w:rsidR="00371061" w:rsidRPr="003443F3" w:rsidRDefault="00371061" w:rsidP="005B679B">
      <w:pPr>
        <w:spacing w:before="60" w:after="60" w:line="252" w:lineRule="auto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да добавите следващата дейност, повторете стъпките отново.</w:t>
      </w:r>
    </w:p>
    <w:p w14:paraId="7D43DCE4" w14:textId="5A76C0B0" w:rsidR="008C3136" w:rsidRDefault="008C3136" w:rsidP="00A037DF">
      <w:pPr>
        <w:spacing w:before="60" w:after="60" w:line="252" w:lineRule="auto"/>
        <w:rPr>
          <w:b/>
          <w:sz w:val="24"/>
          <w:szCs w:val="24"/>
          <w:u w:color="000000"/>
          <w:lang w:val="bg-BG"/>
        </w:rPr>
      </w:pPr>
    </w:p>
    <w:p w14:paraId="3ED72DB7" w14:textId="2A083E62" w:rsidR="00371061" w:rsidRPr="00644796" w:rsidRDefault="00852888" w:rsidP="00A037DF">
      <w:pPr>
        <w:spacing w:before="60" w:after="60" w:line="252" w:lineRule="auto"/>
        <w:outlineLvl w:val="2"/>
        <w:rPr>
          <w:b/>
          <w:bCs/>
          <w:sz w:val="24"/>
          <w:szCs w:val="24"/>
          <w:u w:val="single"/>
          <w:lang w:val="bg-BG" w:eastAsia="bg-BG"/>
        </w:rPr>
      </w:pPr>
      <w:r w:rsidRPr="00644796">
        <w:rPr>
          <w:b/>
          <w:bCs/>
          <w:sz w:val="24"/>
          <w:szCs w:val="24"/>
          <w:u w:val="single"/>
          <w:lang w:val="bg-BG" w:eastAsia="bg-BG"/>
        </w:rPr>
        <w:t xml:space="preserve">Секция </w:t>
      </w:r>
      <w:r w:rsidR="00371061" w:rsidRPr="00644796">
        <w:rPr>
          <w:b/>
          <w:bCs/>
          <w:sz w:val="24"/>
          <w:szCs w:val="24"/>
          <w:u w:val="single"/>
          <w:lang w:val="bg-BG" w:eastAsia="bg-BG"/>
        </w:rPr>
        <w:t xml:space="preserve">Индикатори </w:t>
      </w:r>
    </w:p>
    <w:p w14:paraId="2039C1BD" w14:textId="0E020554" w:rsidR="00371061" w:rsidRDefault="00371061" w:rsidP="005B679B">
      <w:pPr>
        <w:spacing w:before="60" w:after="60" w:line="252" w:lineRule="auto"/>
        <w:ind w:right="73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ИСУН не позволява въвеждане на индивидуални индикатори на ниво проект от страна на конкретния бенефициент. </w:t>
      </w:r>
      <w:r w:rsidR="00593ED6" w:rsidRPr="003443F3">
        <w:rPr>
          <w:sz w:val="24"/>
          <w:szCs w:val="24"/>
          <w:lang w:val="bg-BG"/>
        </w:rPr>
        <w:t>Индикатор</w:t>
      </w:r>
      <w:r w:rsidR="00593ED6">
        <w:rPr>
          <w:sz w:val="24"/>
          <w:szCs w:val="24"/>
          <w:lang w:val="bg-BG"/>
        </w:rPr>
        <w:t>ът</w:t>
      </w:r>
      <w:r w:rsidR="00593ED6" w:rsidRPr="003443F3">
        <w:rPr>
          <w:sz w:val="24"/>
          <w:szCs w:val="24"/>
          <w:lang w:val="bg-BG"/>
        </w:rPr>
        <w:t xml:space="preserve"> </w:t>
      </w:r>
      <w:r w:rsidR="000C4985">
        <w:rPr>
          <w:sz w:val="24"/>
          <w:szCs w:val="24"/>
          <w:lang w:val="bg-BG"/>
        </w:rPr>
        <w:t xml:space="preserve">(показател) </w:t>
      </w:r>
      <w:r w:rsidRPr="003443F3">
        <w:rPr>
          <w:sz w:val="24"/>
          <w:szCs w:val="24"/>
          <w:lang w:val="bg-BG"/>
        </w:rPr>
        <w:t xml:space="preserve">за </w:t>
      </w:r>
      <w:r w:rsidR="006A761C" w:rsidRPr="006A761C">
        <w:rPr>
          <w:sz w:val="24"/>
          <w:szCs w:val="24"/>
          <w:lang w:val="bg-BG"/>
        </w:rPr>
        <w:t xml:space="preserve">краен продукт </w:t>
      </w:r>
      <w:r w:rsidR="006A761C" w:rsidRPr="00863FDA">
        <w:rPr>
          <w:sz w:val="24"/>
          <w:szCs w:val="24"/>
          <w:lang w:val="bg-BG"/>
        </w:rPr>
        <w:t>(</w:t>
      </w:r>
      <w:r w:rsidRPr="003443F3">
        <w:rPr>
          <w:sz w:val="24"/>
          <w:szCs w:val="24"/>
          <w:lang w:val="bg-BG"/>
        </w:rPr>
        <w:t>изпълнение</w:t>
      </w:r>
      <w:r w:rsidR="006A761C" w:rsidRPr="00863FDA">
        <w:rPr>
          <w:sz w:val="24"/>
          <w:szCs w:val="24"/>
          <w:lang w:val="bg-BG"/>
        </w:rPr>
        <w:t>)</w:t>
      </w:r>
      <w:r w:rsidRPr="003443F3">
        <w:rPr>
          <w:sz w:val="24"/>
          <w:szCs w:val="24"/>
          <w:lang w:val="bg-BG"/>
        </w:rPr>
        <w:t xml:space="preserve"> и </w:t>
      </w:r>
      <w:r w:rsidR="00593ED6" w:rsidRPr="003443F3">
        <w:rPr>
          <w:sz w:val="24"/>
          <w:szCs w:val="24"/>
          <w:lang w:val="bg-BG"/>
        </w:rPr>
        <w:t>индикатор</w:t>
      </w:r>
      <w:r w:rsidR="00B40511">
        <w:rPr>
          <w:sz w:val="24"/>
          <w:szCs w:val="24"/>
          <w:lang w:val="bg-BG"/>
        </w:rPr>
        <w:t>ите</w:t>
      </w:r>
      <w:r w:rsidR="00593ED6">
        <w:rPr>
          <w:sz w:val="24"/>
          <w:szCs w:val="24"/>
          <w:lang w:val="bg-BG"/>
        </w:rPr>
        <w:t xml:space="preserve"> </w:t>
      </w:r>
      <w:r w:rsidR="000C4985">
        <w:rPr>
          <w:sz w:val="24"/>
          <w:szCs w:val="24"/>
          <w:lang w:val="bg-BG"/>
        </w:rPr>
        <w:t>(показател</w:t>
      </w:r>
      <w:r w:rsidR="00B40511">
        <w:rPr>
          <w:sz w:val="24"/>
          <w:szCs w:val="24"/>
          <w:lang w:val="bg-BG"/>
        </w:rPr>
        <w:t>и</w:t>
      </w:r>
      <w:r w:rsidR="000C4985">
        <w:rPr>
          <w:sz w:val="24"/>
          <w:szCs w:val="24"/>
          <w:lang w:val="bg-BG"/>
        </w:rPr>
        <w:t>)</w:t>
      </w:r>
      <w:r w:rsidRPr="003443F3">
        <w:rPr>
          <w:sz w:val="24"/>
          <w:szCs w:val="24"/>
          <w:lang w:val="bg-BG"/>
        </w:rPr>
        <w:t xml:space="preserve"> за резултат по процедурата са предварително зададени от УО </w:t>
      </w:r>
      <w:r w:rsidR="00852888">
        <w:rPr>
          <w:sz w:val="24"/>
          <w:szCs w:val="24"/>
          <w:lang w:val="bg-BG"/>
        </w:rPr>
        <w:t>съгласно</w:t>
      </w:r>
      <w:r w:rsidR="00852888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Условията за кандидатстване</w:t>
      </w:r>
      <w:r w:rsidR="00C849B1">
        <w:rPr>
          <w:sz w:val="24"/>
          <w:szCs w:val="24"/>
          <w:lang w:val="bg-BG"/>
        </w:rPr>
        <w:t xml:space="preserve">, като </w:t>
      </w:r>
      <w:r w:rsidR="00B40511">
        <w:rPr>
          <w:sz w:val="24"/>
          <w:szCs w:val="24"/>
          <w:lang w:val="bg-BG"/>
        </w:rPr>
        <w:t>общите индикатори за процедурата</w:t>
      </w:r>
      <w:r w:rsidR="00593ED6">
        <w:rPr>
          <w:sz w:val="24"/>
          <w:szCs w:val="24"/>
          <w:lang w:val="bg-BG"/>
        </w:rPr>
        <w:t xml:space="preserve"> </w:t>
      </w:r>
      <w:r w:rsidR="002A6BED">
        <w:rPr>
          <w:sz w:val="24"/>
          <w:szCs w:val="24"/>
          <w:lang w:val="bg-BG"/>
        </w:rPr>
        <w:t xml:space="preserve">следва да </w:t>
      </w:r>
      <w:r w:rsidR="00593ED6">
        <w:rPr>
          <w:sz w:val="24"/>
          <w:szCs w:val="24"/>
          <w:lang w:val="bg-BG"/>
        </w:rPr>
        <w:t xml:space="preserve">бъдат попълнени </w:t>
      </w:r>
      <w:r w:rsidR="002A6BED">
        <w:rPr>
          <w:sz w:val="24"/>
          <w:szCs w:val="24"/>
          <w:lang w:val="bg-BG"/>
        </w:rPr>
        <w:t xml:space="preserve">от бенефициента </w:t>
      </w:r>
      <w:r w:rsidR="0005575F">
        <w:rPr>
          <w:sz w:val="24"/>
          <w:szCs w:val="24"/>
          <w:lang w:val="bg-BG"/>
        </w:rPr>
        <w:t xml:space="preserve">съответно </w:t>
      </w:r>
      <w:r w:rsidR="002A6BED">
        <w:rPr>
          <w:sz w:val="24"/>
          <w:szCs w:val="24"/>
          <w:lang w:val="bg-BG"/>
        </w:rPr>
        <w:t>за „регион в преход“ и „по-слабо развити региони“</w:t>
      </w:r>
      <w:r w:rsidR="00B40511">
        <w:rPr>
          <w:sz w:val="24"/>
          <w:szCs w:val="24"/>
          <w:lang w:val="bg-BG"/>
        </w:rPr>
        <w:t>, индивидуалните за процедурата показатели не се разделят по категория региони</w:t>
      </w:r>
      <w:r w:rsidR="00D47F91">
        <w:rPr>
          <w:sz w:val="24"/>
          <w:szCs w:val="24"/>
          <w:lang w:val="bg-BG"/>
        </w:rPr>
        <w:t>. И</w:t>
      </w:r>
      <w:r w:rsidR="00D47F91" w:rsidRPr="00D47F91">
        <w:rPr>
          <w:sz w:val="24"/>
          <w:szCs w:val="24"/>
          <w:lang w:val="bg-BG"/>
        </w:rPr>
        <w:t>ндикатор</w:t>
      </w:r>
      <w:r w:rsidR="00D47F91">
        <w:rPr>
          <w:sz w:val="24"/>
          <w:szCs w:val="24"/>
          <w:lang w:val="bg-BG"/>
        </w:rPr>
        <w:t>ите</w:t>
      </w:r>
      <w:r w:rsidR="00D47F91" w:rsidRPr="00D47F91">
        <w:rPr>
          <w:sz w:val="24"/>
          <w:szCs w:val="24"/>
          <w:lang w:val="bg-BG"/>
        </w:rPr>
        <w:t>, посочени в Условията за кандидатстване с количествена целева стойност само за съответния тип регион, където се намират общините/населените места от съответната МИГ и за които е предвидено да се провеждат информационни кампании. Ако общините/населените места от МИГ са разположени в различни регион</w:t>
      </w:r>
      <w:r w:rsidR="00617226">
        <w:rPr>
          <w:sz w:val="24"/>
          <w:szCs w:val="24"/>
          <w:lang w:val="bg-BG"/>
        </w:rPr>
        <w:t>и</w:t>
      </w:r>
      <w:r w:rsidR="00D47F91" w:rsidRPr="00D47F91">
        <w:rPr>
          <w:sz w:val="24"/>
          <w:szCs w:val="24"/>
          <w:lang w:val="bg-BG"/>
        </w:rPr>
        <w:t xml:space="preserve"> за планиране от ниво 2, индикаторът се избира два пъти, като целевите стойности се разпределят спрямо предвидените мероприятия за съответните населени места/общини от съответния регион за планиране</w:t>
      </w:r>
      <w:r w:rsidR="00B40511">
        <w:rPr>
          <w:sz w:val="24"/>
          <w:szCs w:val="24"/>
          <w:lang w:val="bg-BG"/>
        </w:rPr>
        <w:t>.</w:t>
      </w:r>
      <w:r w:rsidRPr="003443F3">
        <w:rPr>
          <w:sz w:val="24"/>
          <w:szCs w:val="24"/>
          <w:lang w:val="bg-BG"/>
        </w:rPr>
        <w:t xml:space="preserve"> </w:t>
      </w:r>
    </w:p>
    <w:p w14:paraId="14C41154" w14:textId="12763285" w:rsidR="002C26A3" w:rsidRDefault="00371061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Конкретният </w:t>
      </w:r>
      <w:r w:rsidR="00D47F91">
        <w:rPr>
          <w:sz w:val="24"/>
          <w:szCs w:val="24"/>
          <w:lang w:val="bg-BG"/>
        </w:rPr>
        <w:t>кандидат</w:t>
      </w:r>
      <w:r w:rsidRPr="003443F3">
        <w:rPr>
          <w:sz w:val="24"/>
          <w:szCs w:val="24"/>
          <w:lang w:val="bg-BG"/>
        </w:rPr>
        <w:t xml:space="preserve"> следва да попълни секциите: „Целева стойност общо</w:t>
      </w:r>
      <w:r w:rsidR="00593ED6" w:rsidRPr="003443F3">
        <w:rPr>
          <w:sz w:val="24"/>
          <w:szCs w:val="24"/>
          <w:lang w:val="bg-BG"/>
        </w:rPr>
        <w:t>“</w:t>
      </w:r>
      <w:r w:rsidR="00593ED6">
        <w:rPr>
          <w:sz w:val="24"/>
          <w:szCs w:val="24"/>
          <w:lang w:val="bg-BG"/>
        </w:rPr>
        <w:t xml:space="preserve"> и </w:t>
      </w:r>
      <w:r w:rsidR="00E75DCF">
        <w:rPr>
          <w:sz w:val="24"/>
          <w:szCs w:val="24"/>
          <w:lang w:val="bg-BG"/>
        </w:rPr>
        <w:t>п</w:t>
      </w:r>
      <w:r w:rsidR="00C849B1">
        <w:rPr>
          <w:sz w:val="24"/>
          <w:szCs w:val="24"/>
          <w:lang w:val="bg-BG"/>
        </w:rPr>
        <w:t>оле</w:t>
      </w:r>
      <w:r w:rsidRPr="003443F3">
        <w:rPr>
          <w:sz w:val="24"/>
          <w:szCs w:val="24"/>
          <w:lang w:val="bg-BG"/>
        </w:rPr>
        <w:t xml:space="preserve"> „Източник на информация“ (до 1 000  символа). </w:t>
      </w:r>
    </w:p>
    <w:p w14:paraId="785ACEA7" w14:textId="016F069C" w:rsidR="000356CE" w:rsidRDefault="00371061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В поле </w:t>
      </w:r>
      <w:r w:rsidR="00D236E3">
        <w:rPr>
          <w:sz w:val="24"/>
          <w:szCs w:val="24"/>
          <w:lang w:val="bg-BG"/>
        </w:rPr>
        <w:t xml:space="preserve">„Базова стойност“ </w:t>
      </w:r>
      <w:r w:rsidR="002C26A3" w:rsidRPr="002C26A3">
        <w:rPr>
          <w:sz w:val="24"/>
          <w:szCs w:val="24"/>
          <w:lang w:val="bg-BG"/>
        </w:rPr>
        <w:t xml:space="preserve">служебно е попълнена </w:t>
      </w:r>
      <w:r w:rsidR="00D236E3">
        <w:rPr>
          <w:sz w:val="24"/>
          <w:szCs w:val="24"/>
          <w:lang w:val="bg-BG"/>
        </w:rPr>
        <w:t>стойност „0</w:t>
      </w:r>
      <w:r w:rsidR="00D236E3" w:rsidRPr="002638FE">
        <w:rPr>
          <w:sz w:val="24"/>
          <w:szCs w:val="24"/>
          <w:lang w:val="bg-BG"/>
        </w:rPr>
        <w:t>“. В поле „</w:t>
      </w:r>
      <w:r w:rsidRPr="002638FE">
        <w:rPr>
          <w:sz w:val="24"/>
          <w:szCs w:val="24"/>
          <w:lang w:val="bg-BG"/>
        </w:rPr>
        <w:t xml:space="preserve">Целева  </w:t>
      </w:r>
      <w:r w:rsidR="0005575F">
        <w:rPr>
          <w:sz w:val="24"/>
          <w:szCs w:val="24"/>
          <w:lang w:val="bg-BG"/>
        </w:rPr>
        <w:t>с</w:t>
      </w:r>
      <w:r w:rsidRPr="002638FE">
        <w:rPr>
          <w:sz w:val="24"/>
          <w:szCs w:val="24"/>
          <w:lang w:val="bg-BG"/>
        </w:rPr>
        <w:t>тойност</w:t>
      </w:r>
      <w:r w:rsidR="00D236E3" w:rsidRPr="002638FE">
        <w:rPr>
          <w:sz w:val="24"/>
          <w:szCs w:val="24"/>
          <w:lang w:val="bg-BG"/>
        </w:rPr>
        <w:t>“</w:t>
      </w:r>
      <w:r w:rsidR="00EB5729" w:rsidRPr="002638FE">
        <w:rPr>
          <w:sz w:val="24"/>
          <w:szCs w:val="24"/>
          <w:lang w:val="bg-BG"/>
        </w:rPr>
        <w:t xml:space="preserve"> </w:t>
      </w:r>
      <w:r w:rsidR="004304C5">
        <w:rPr>
          <w:sz w:val="24"/>
          <w:szCs w:val="24"/>
          <w:lang w:val="bg-BG"/>
        </w:rPr>
        <w:t>се</w:t>
      </w:r>
      <w:r w:rsidR="00EB5729" w:rsidRPr="002638FE">
        <w:rPr>
          <w:sz w:val="24"/>
          <w:szCs w:val="24"/>
          <w:lang w:val="bg-BG"/>
        </w:rPr>
        <w:t xml:space="preserve"> </w:t>
      </w:r>
      <w:r w:rsidR="004304C5" w:rsidRPr="002638FE">
        <w:rPr>
          <w:sz w:val="24"/>
          <w:szCs w:val="24"/>
          <w:lang w:val="bg-BG"/>
        </w:rPr>
        <w:t>зал</w:t>
      </w:r>
      <w:r w:rsidR="004304C5">
        <w:rPr>
          <w:sz w:val="24"/>
          <w:szCs w:val="24"/>
          <w:lang w:val="bg-BG"/>
        </w:rPr>
        <w:t>ага</w:t>
      </w:r>
      <w:r w:rsidR="004304C5" w:rsidRPr="002638FE">
        <w:rPr>
          <w:sz w:val="24"/>
          <w:szCs w:val="24"/>
          <w:lang w:val="bg-BG"/>
        </w:rPr>
        <w:t xml:space="preserve"> </w:t>
      </w:r>
      <w:r w:rsidR="00EB5729" w:rsidRPr="002638FE">
        <w:rPr>
          <w:sz w:val="24"/>
          <w:szCs w:val="24"/>
          <w:lang w:val="bg-BG"/>
        </w:rPr>
        <w:t>положителна целева стойност</w:t>
      </w:r>
      <w:r w:rsidR="002A6BED">
        <w:rPr>
          <w:sz w:val="24"/>
          <w:szCs w:val="24"/>
          <w:lang w:val="bg-BG"/>
        </w:rPr>
        <w:t xml:space="preserve"> </w:t>
      </w:r>
      <w:r w:rsidR="00390B36">
        <w:rPr>
          <w:sz w:val="24"/>
          <w:szCs w:val="24"/>
          <w:lang w:val="bg-BG"/>
        </w:rPr>
        <w:t xml:space="preserve">съгласно раздел 7 на условията за кандидатстване. </w:t>
      </w:r>
      <w:r w:rsidRPr="002638FE">
        <w:rPr>
          <w:sz w:val="24"/>
          <w:szCs w:val="24"/>
          <w:lang w:val="bg-BG"/>
        </w:rPr>
        <w:t>В полето „Източник на информация“</w:t>
      </w:r>
      <w:r w:rsidR="002C26A3" w:rsidRPr="00852888">
        <w:rPr>
          <w:sz w:val="24"/>
          <w:szCs w:val="24"/>
          <w:lang w:val="bg-BG"/>
        </w:rPr>
        <w:t xml:space="preserve"> </w:t>
      </w:r>
      <w:r w:rsidR="00593ED6">
        <w:rPr>
          <w:sz w:val="24"/>
          <w:szCs w:val="24"/>
          <w:lang w:val="bg-BG"/>
        </w:rPr>
        <w:t>кандидатът попълва информация</w:t>
      </w:r>
      <w:r w:rsidR="00B920E4" w:rsidRPr="00852888">
        <w:rPr>
          <w:sz w:val="24"/>
          <w:szCs w:val="24"/>
          <w:lang w:val="bg-BG"/>
        </w:rPr>
        <w:t xml:space="preserve"> </w:t>
      </w:r>
      <w:r w:rsidR="00593ED6">
        <w:rPr>
          <w:sz w:val="24"/>
          <w:szCs w:val="24"/>
          <w:lang w:val="bg-BG"/>
        </w:rPr>
        <w:t>(</w:t>
      </w:r>
      <w:r w:rsidR="00B920E4" w:rsidRPr="00852888">
        <w:rPr>
          <w:sz w:val="24"/>
          <w:szCs w:val="24"/>
          <w:lang w:val="bg-BG"/>
        </w:rPr>
        <w:t>документ</w:t>
      </w:r>
      <w:r w:rsidR="00593ED6">
        <w:rPr>
          <w:sz w:val="24"/>
          <w:szCs w:val="24"/>
          <w:lang w:val="bg-BG"/>
        </w:rPr>
        <w:t>)</w:t>
      </w:r>
      <w:r w:rsidR="00B920E4" w:rsidRPr="00852888">
        <w:rPr>
          <w:sz w:val="24"/>
          <w:szCs w:val="24"/>
          <w:lang w:val="bg-BG"/>
        </w:rPr>
        <w:t>,</w:t>
      </w:r>
      <w:r w:rsidR="00B920E4" w:rsidRPr="00863FDA">
        <w:rPr>
          <w:lang w:val="bg-BG"/>
        </w:rPr>
        <w:t xml:space="preserve"> </w:t>
      </w:r>
      <w:r w:rsidR="002C26A3" w:rsidRPr="002C26A3">
        <w:rPr>
          <w:sz w:val="24"/>
          <w:szCs w:val="24"/>
          <w:lang w:val="bg-BG"/>
        </w:rPr>
        <w:t>на база на който ще се извършва проверката относно постигане на предвидените по проекта индикатори</w:t>
      </w:r>
      <w:r w:rsidR="00C849B1">
        <w:rPr>
          <w:sz w:val="24"/>
          <w:szCs w:val="24"/>
          <w:lang w:val="bg-BG"/>
        </w:rPr>
        <w:t xml:space="preserve">. </w:t>
      </w:r>
      <w:r w:rsidR="00A11091" w:rsidRPr="00A11091">
        <w:rPr>
          <w:sz w:val="24"/>
          <w:szCs w:val="24"/>
          <w:lang w:val="bg-BG"/>
        </w:rPr>
        <w:t>Описва се и начинът на определяне на посочената целева стойност.</w:t>
      </w:r>
    </w:p>
    <w:p w14:paraId="4B6CDF33" w14:textId="77777777" w:rsidR="00C4081F" w:rsidRDefault="00C4081F" w:rsidP="00C4081F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18193E">
        <w:rPr>
          <w:b/>
          <w:sz w:val="24"/>
          <w:szCs w:val="24"/>
          <w:lang w:val="bg-BG" w:eastAsia="bg-BG"/>
        </w:rPr>
        <w:t>Кандидатът НЕ попълва „Дата на базова стойност“ и „Дата на целева стойност“.</w:t>
      </w:r>
    </w:p>
    <w:p w14:paraId="55E99CD9" w14:textId="7C2F90D8" w:rsidR="00096E4E" w:rsidRPr="00F63880" w:rsidRDefault="00852888" w:rsidP="00A037DF">
      <w:pPr>
        <w:spacing w:before="60" w:after="60" w:line="252" w:lineRule="auto"/>
        <w:rPr>
          <w:sz w:val="24"/>
          <w:szCs w:val="24"/>
          <w:u w:val="single"/>
          <w:lang w:val="bg-BG"/>
        </w:rPr>
      </w:pPr>
      <w:r w:rsidRPr="00F63880">
        <w:rPr>
          <w:b/>
          <w:bCs/>
          <w:sz w:val="24"/>
          <w:szCs w:val="24"/>
          <w:u w:val="single"/>
          <w:lang w:val="bg-BG" w:eastAsia="bg-BG"/>
        </w:rPr>
        <w:t xml:space="preserve">Секция </w:t>
      </w:r>
      <w:r w:rsidR="00371061" w:rsidRPr="00F63880">
        <w:rPr>
          <w:b/>
          <w:bCs/>
          <w:sz w:val="24"/>
          <w:szCs w:val="24"/>
          <w:u w:val="single"/>
          <w:lang w:val="bg-BG" w:eastAsia="bg-BG"/>
        </w:rPr>
        <w:t xml:space="preserve">Финансова информация – кодове по измерения </w:t>
      </w:r>
    </w:p>
    <w:p w14:paraId="2A44176C" w14:textId="2DB6A61D" w:rsidR="00D236E3" w:rsidRDefault="009E3298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измерение - Област на интервенция</w:t>
      </w:r>
      <w:r w:rsidR="00840E3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- </w:t>
      </w:r>
      <w:r w:rsidR="00DD424F" w:rsidRPr="003443F3">
        <w:rPr>
          <w:sz w:val="24"/>
          <w:szCs w:val="24"/>
          <w:lang w:val="bg-BG"/>
        </w:rPr>
        <w:t xml:space="preserve">за конкретната процедура </w:t>
      </w:r>
      <w:r w:rsidR="00F9548D" w:rsidRPr="003443F3">
        <w:rPr>
          <w:sz w:val="24"/>
          <w:szCs w:val="24"/>
          <w:lang w:val="bg-BG"/>
        </w:rPr>
        <w:t xml:space="preserve">при регистрирането </w:t>
      </w:r>
      <w:r w:rsidR="00DD424F">
        <w:rPr>
          <w:sz w:val="24"/>
          <w:szCs w:val="24"/>
          <w:lang w:val="bg-BG"/>
        </w:rPr>
        <w:t>й</w:t>
      </w:r>
      <w:r w:rsidR="00F9548D" w:rsidRPr="003443F3">
        <w:rPr>
          <w:sz w:val="24"/>
          <w:szCs w:val="24"/>
          <w:lang w:val="bg-BG"/>
        </w:rPr>
        <w:t xml:space="preserve"> в ИСУН</w:t>
      </w:r>
      <w:r w:rsidR="00DD424F">
        <w:rPr>
          <w:sz w:val="24"/>
          <w:szCs w:val="24"/>
          <w:lang w:val="bg-BG"/>
        </w:rPr>
        <w:t xml:space="preserve"> </w:t>
      </w:r>
      <w:r w:rsidR="008B6D5D">
        <w:rPr>
          <w:sz w:val="24"/>
          <w:szCs w:val="24"/>
          <w:lang w:val="bg-BG"/>
        </w:rPr>
        <w:t>е</w:t>
      </w:r>
      <w:r w:rsidR="008B6D5D"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 xml:space="preserve">зададен </w:t>
      </w:r>
      <w:r w:rsidR="00F9548D">
        <w:rPr>
          <w:sz w:val="24"/>
          <w:szCs w:val="24"/>
          <w:lang w:val="bg-BG"/>
        </w:rPr>
        <w:t>код</w:t>
      </w:r>
      <w:r w:rsidR="00DD424F">
        <w:rPr>
          <w:sz w:val="24"/>
          <w:szCs w:val="24"/>
          <w:lang w:val="bg-BG"/>
        </w:rPr>
        <w:t xml:space="preserve"> </w:t>
      </w:r>
      <w:r w:rsidR="008F22CB" w:rsidRPr="008F22CB">
        <w:rPr>
          <w:sz w:val="24"/>
          <w:szCs w:val="24"/>
          <w:lang w:val="bg-BG"/>
        </w:rPr>
        <w:t>07</w:t>
      </w:r>
      <w:r w:rsidR="00CB3668" w:rsidRPr="00CB3668">
        <w:rPr>
          <w:sz w:val="24"/>
          <w:szCs w:val="24"/>
          <w:lang w:val="bg-BG"/>
        </w:rPr>
        <w:t>9</w:t>
      </w:r>
      <w:r w:rsidR="008F22CB" w:rsidRPr="008F22C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„</w:t>
      </w:r>
      <w:r w:rsidR="00A2585F" w:rsidRPr="00A2585F">
        <w:rPr>
          <w:sz w:val="24"/>
          <w:szCs w:val="24"/>
          <w:lang w:val="bg-BG"/>
        </w:rPr>
        <w:t>Опазване на природата и биологичното разнообразие, природното наследство и ресурси, зелена и синя инфраструктура</w:t>
      </w:r>
      <w:r w:rsidR="008F22CB" w:rsidRPr="008F22CB">
        <w:rPr>
          <w:sz w:val="24"/>
          <w:szCs w:val="24"/>
          <w:lang w:val="bg-BG"/>
        </w:rPr>
        <w:t>“</w:t>
      </w:r>
      <w:r w:rsidR="00A9262A" w:rsidRPr="003443F3">
        <w:rPr>
          <w:sz w:val="24"/>
          <w:szCs w:val="24"/>
          <w:lang w:val="bg-BG"/>
        </w:rPr>
        <w:t xml:space="preserve">. </w:t>
      </w:r>
    </w:p>
    <w:p w14:paraId="09FD3A6F" w14:textId="7D5F424E" w:rsidR="00840E31" w:rsidRDefault="00840E31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 измерение - Режим на помощ </w:t>
      </w:r>
      <w:r w:rsidR="001146F9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</w:t>
      </w:r>
      <w:r w:rsidR="00CA1242" w:rsidRPr="00CA1242">
        <w:rPr>
          <w:sz w:val="24"/>
          <w:szCs w:val="24"/>
          <w:lang w:val="bg-BG"/>
        </w:rPr>
        <w:t>кандидатът избира приложимото (</w:t>
      </w:r>
      <w:proofErr w:type="spellStart"/>
      <w:r w:rsidR="00CA1242" w:rsidRPr="00CA1242">
        <w:rPr>
          <w:sz w:val="24"/>
          <w:szCs w:val="24"/>
          <w:lang w:val="bg-BG"/>
        </w:rPr>
        <w:t>dm</w:t>
      </w:r>
      <w:proofErr w:type="spellEnd"/>
      <w:r w:rsidR="00CA1242" w:rsidRPr="00CA1242">
        <w:rPr>
          <w:sz w:val="24"/>
          <w:szCs w:val="24"/>
          <w:lang w:val="bg-BG"/>
        </w:rPr>
        <w:t xml:space="preserve"> - Минимална помощ за кандидатите </w:t>
      </w:r>
      <w:r w:rsidR="00CA1242">
        <w:rPr>
          <w:sz w:val="24"/>
          <w:szCs w:val="24"/>
          <w:lang w:val="bg-BG"/>
        </w:rPr>
        <w:t>ЮЛНЦ,</w:t>
      </w:r>
      <w:r w:rsidR="00CA1242" w:rsidRPr="00CA1242">
        <w:rPr>
          <w:lang w:val="bg-BG"/>
        </w:rPr>
        <w:t xml:space="preserve"> </w:t>
      </w:r>
      <w:r w:rsidR="00CA1242" w:rsidRPr="00CA1242">
        <w:rPr>
          <w:sz w:val="24"/>
          <w:szCs w:val="24"/>
          <w:lang w:val="bg-BG"/>
        </w:rPr>
        <w:t>НП – Неприложимо за</w:t>
      </w:r>
      <w:r w:rsidR="00CA1242">
        <w:rPr>
          <w:sz w:val="24"/>
          <w:szCs w:val="24"/>
          <w:lang w:val="bg-BG"/>
        </w:rPr>
        <w:t xml:space="preserve"> кандидатите общини</w:t>
      </w:r>
      <w:r w:rsidR="001146F9">
        <w:rPr>
          <w:sz w:val="24"/>
          <w:szCs w:val="24"/>
          <w:lang w:val="bg-BG"/>
        </w:rPr>
        <w:t>.</w:t>
      </w:r>
    </w:p>
    <w:p w14:paraId="21BF7288" w14:textId="7D7045D9" w:rsidR="003C438F" w:rsidRPr="00824E38" w:rsidRDefault="009E3298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 измерение - </w:t>
      </w:r>
      <w:r w:rsidRPr="009E3298">
        <w:rPr>
          <w:sz w:val="24"/>
          <w:szCs w:val="24"/>
          <w:lang w:val="bg-BG"/>
        </w:rPr>
        <w:t>Равенство между половете</w:t>
      </w:r>
      <w:r w:rsidR="0079117C">
        <w:rPr>
          <w:sz w:val="24"/>
          <w:szCs w:val="24"/>
          <w:lang w:val="bg-BG"/>
        </w:rPr>
        <w:t xml:space="preserve"> </w:t>
      </w:r>
      <w:r w:rsidR="003C438F" w:rsidRPr="00824E38">
        <w:rPr>
          <w:sz w:val="24"/>
          <w:szCs w:val="24"/>
          <w:lang w:val="bg-BG"/>
        </w:rPr>
        <w:t xml:space="preserve">- </w:t>
      </w:r>
      <w:r w:rsidR="002C26A3" w:rsidRPr="00824E38">
        <w:rPr>
          <w:sz w:val="24"/>
          <w:szCs w:val="24"/>
          <w:lang w:val="bg-BG"/>
        </w:rPr>
        <w:t>служебно е попълнена опцията</w:t>
      </w:r>
      <w:r w:rsidR="003C438F" w:rsidRPr="00824E38">
        <w:rPr>
          <w:sz w:val="24"/>
          <w:szCs w:val="24"/>
          <w:lang w:val="bg-BG"/>
        </w:rPr>
        <w:t xml:space="preserve"> </w:t>
      </w:r>
      <w:r w:rsidR="00F54527" w:rsidRPr="00824E38">
        <w:rPr>
          <w:sz w:val="24"/>
          <w:szCs w:val="24"/>
          <w:lang w:val="bg-BG"/>
        </w:rPr>
        <w:t>00</w:t>
      </w:r>
      <w:r w:rsidR="00F54527">
        <w:rPr>
          <w:sz w:val="24"/>
          <w:szCs w:val="24"/>
          <w:lang w:val="bg-BG"/>
        </w:rPr>
        <w:t xml:space="preserve">3 </w:t>
      </w:r>
      <w:r w:rsidR="003C438F" w:rsidRPr="00824E38">
        <w:rPr>
          <w:sz w:val="24"/>
          <w:szCs w:val="24"/>
          <w:lang w:val="bg-BG"/>
        </w:rPr>
        <w:t>“</w:t>
      </w:r>
      <w:r w:rsidR="00F54527" w:rsidRPr="00F54527">
        <w:rPr>
          <w:sz w:val="24"/>
          <w:szCs w:val="24"/>
          <w:lang w:val="bg-BG"/>
        </w:rPr>
        <w:t>Неутралност по отношение на пола</w:t>
      </w:r>
      <w:r w:rsidR="003C438F" w:rsidRPr="00824E38">
        <w:rPr>
          <w:sz w:val="24"/>
          <w:szCs w:val="24"/>
          <w:lang w:val="bg-BG"/>
        </w:rPr>
        <w:t>“</w:t>
      </w:r>
      <w:r w:rsidR="000356CE" w:rsidRPr="00824E38">
        <w:rPr>
          <w:sz w:val="24"/>
          <w:szCs w:val="24"/>
          <w:lang w:val="bg-BG"/>
        </w:rPr>
        <w:t>.</w:t>
      </w:r>
    </w:p>
    <w:p w14:paraId="67DE6816" w14:textId="32CEBC1C" w:rsidR="00665640" w:rsidRPr="00824E38" w:rsidRDefault="00665640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824E38">
        <w:rPr>
          <w:sz w:val="24"/>
          <w:szCs w:val="24"/>
          <w:lang w:val="bg-BG"/>
        </w:rPr>
        <w:t xml:space="preserve">За </w:t>
      </w:r>
      <w:r w:rsidR="009E3298">
        <w:rPr>
          <w:sz w:val="24"/>
          <w:szCs w:val="24"/>
          <w:lang w:val="bg-BG"/>
        </w:rPr>
        <w:t>и</w:t>
      </w:r>
      <w:r w:rsidRPr="00824E38">
        <w:rPr>
          <w:sz w:val="24"/>
          <w:szCs w:val="24"/>
          <w:lang w:val="bg-BG"/>
        </w:rPr>
        <w:t>змерение - Териториал</w:t>
      </w:r>
      <w:r w:rsidR="0079117C">
        <w:rPr>
          <w:sz w:val="24"/>
          <w:szCs w:val="24"/>
          <w:lang w:val="bg-BG"/>
        </w:rPr>
        <w:t>е</w:t>
      </w:r>
      <w:r w:rsidRPr="00824E38">
        <w:rPr>
          <w:sz w:val="24"/>
          <w:szCs w:val="24"/>
          <w:lang w:val="bg-BG"/>
        </w:rPr>
        <w:t>н механиз</w:t>
      </w:r>
      <w:r w:rsidR="0079117C">
        <w:rPr>
          <w:sz w:val="24"/>
          <w:szCs w:val="24"/>
          <w:lang w:val="bg-BG"/>
        </w:rPr>
        <w:t>ъ</w:t>
      </w:r>
      <w:r w:rsidRPr="00824E38">
        <w:rPr>
          <w:sz w:val="24"/>
          <w:szCs w:val="24"/>
          <w:lang w:val="bg-BG"/>
        </w:rPr>
        <w:t xml:space="preserve">м - </w:t>
      </w:r>
      <w:r w:rsidR="002C26A3" w:rsidRPr="00824E38">
        <w:rPr>
          <w:sz w:val="24"/>
          <w:szCs w:val="24"/>
          <w:lang w:val="bg-BG"/>
        </w:rPr>
        <w:t xml:space="preserve">служебно е попълнена опцията </w:t>
      </w:r>
      <w:r w:rsidRPr="00824E38">
        <w:rPr>
          <w:sz w:val="24"/>
          <w:szCs w:val="24"/>
          <w:lang w:val="bg-BG"/>
        </w:rPr>
        <w:t xml:space="preserve"> </w:t>
      </w:r>
      <w:r w:rsidR="003C438F" w:rsidRPr="00824E38">
        <w:rPr>
          <w:sz w:val="24"/>
          <w:szCs w:val="24"/>
          <w:lang w:val="bg-BG"/>
        </w:rPr>
        <w:t>033 „Без териториална насоченост“</w:t>
      </w:r>
      <w:r w:rsidR="000356CE" w:rsidRPr="00824E38">
        <w:rPr>
          <w:sz w:val="24"/>
          <w:szCs w:val="24"/>
          <w:lang w:val="bg-BG"/>
        </w:rPr>
        <w:t>.</w:t>
      </w:r>
    </w:p>
    <w:p w14:paraId="0CF9F115" w14:textId="707354AE" w:rsidR="00665640" w:rsidRPr="00824E38" w:rsidRDefault="00665640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bookmarkStart w:id="5" w:name="_Hlk118898228"/>
      <w:r w:rsidRPr="00824E38">
        <w:rPr>
          <w:sz w:val="24"/>
          <w:szCs w:val="24"/>
          <w:lang w:val="bg-BG"/>
        </w:rPr>
        <w:t xml:space="preserve">За </w:t>
      </w:r>
      <w:r w:rsidR="009E3298">
        <w:rPr>
          <w:sz w:val="24"/>
          <w:szCs w:val="24"/>
          <w:lang w:val="bg-BG"/>
        </w:rPr>
        <w:t>и</w:t>
      </w:r>
      <w:r w:rsidRPr="00824E38">
        <w:rPr>
          <w:sz w:val="24"/>
          <w:szCs w:val="24"/>
          <w:lang w:val="bg-BG"/>
        </w:rPr>
        <w:t xml:space="preserve">змерение </w:t>
      </w:r>
      <w:bookmarkEnd w:id="5"/>
      <w:r w:rsidRPr="00824E38">
        <w:rPr>
          <w:sz w:val="24"/>
          <w:szCs w:val="24"/>
          <w:lang w:val="bg-BG"/>
        </w:rPr>
        <w:t xml:space="preserve">- Форма на финансиране - </w:t>
      </w:r>
      <w:bookmarkStart w:id="6" w:name="_Hlk118898210"/>
      <w:r w:rsidR="002C26A3" w:rsidRPr="00824E38">
        <w:rPr>
          <w:sz w:val="24"/>
          <w:szCs w:val="24"/>
          <w:lang w:val="bg-BG"/>
        </w:rPr>
        <w:t xml:space="preserve">служебно е попълнена опцията </w:t>
      </w:r>
      <w:bookmarkEnd w:id="6"/>
      <w:r w:rsidRPr="00824E38">
        <w:rPr>
          <w:sz w:val="24"/>
          <w:szCs w:val="24"/>
          <w:lang w:val="bg-BG"/>
        </w:rPr>
        <w:t xml:space="preserve">001 </w:t>
      </w:r>
      <w:r w:rsidR="003C438F" w:rsidRPr="00824E38">
        <w:rPr>
          <w:sz w:val="24"/>
          <w:szCs w:val="24"/>
          <w:lang w:val="bg-BG"/>
        </w:rPr>
        <w:t>„</w:t>
      </w:r>
      <w:r w:rsidRPr="00824E38">
        <w:rPr>
          <w:sz w:val="24"/>
          <w:szCs w:val="24"/>
          <w:lang w:val="bg-BG"/>
        </w:rPr>
        <w:t>Безвъзмездни средства</w:t>
      </w:r>
      <w:r w:rsidR="003C438F" w:rsidRPr="00824E38">
        <w:rPr>
          <w:sz w:val="24"/>
          <w:szCs w:val="24"/>
          <w:lang w:val="bg-BG"/>
        </w:rPr>
        <w:t>“</w:t>
      </w:r>
      <w:r w:rsidR="000356CE" w:rsidRPr="00824E38">
        <w:rPr>
          <w:sz w:val="24"/>
          <w:szCs w:val="24"/>
          <w:lang w:val="bg-BG"/>
        </w:rPr>
        <w:t>.</w:t>
      </w:r>
    </w:p>
    <w:p w14:paraId="73C32515" w14:textId="5C33C2FC" w:rsidR="002638FE" w:rsidRPr="00824E38" w:rsidRDefault="003C438F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824E38">
        <w:rPr>
          <w:sz w:val="24"/>
          <w:szCs w:val="24"/>
          <w:lang w:val="bg-BG"/>
        </w:rPr>
        <w:t xml:space="preserve">За </w:t>
      </w:r>
      <w:r w:rsidR="009E3298">
        <w:rPr>
          <w:sz w:val="24"/>
          <w:szCs w:val="24"/>
          <w:lang w:val="bg-BG"/>
        </w:rPr>
        <w:t>и</w:t>
      </w:r>
      <w:r w:rsidRPr="00824E38">
        <w:rPr>
          <w:sz w:val="24"/>
          <w:szCs w:val="24"/>
          <w:lang w:val="bg-BG"/>
        </w:rPr>
        <w:t xml:space="preserve">змерение - Стопанска дейност - </w:t>
      </w:r>
      <w:r w:rsidR="002C26A3" w:rsidRPr="00824E38">
        <w:rPr>
          <w:sz w:val="24"/>
          <w:szCs w:val="24"/>
          <w:lang w:val="bg-BG"/>
        </w:rPr>
        <w:t xml:space="preserve">служебно е попълнена опцията </w:t>
      </w:r>
      <w:r w:rsidRPr="00824E38">
        <w:rPr>
          <w:sz w:val="24"/>
          <w:szCs w:val="24"/>
          <w:lang w:val="bg-BG"/>
        </w:rPr>
        <w:t>024 „Дейности, свързани с околната среда“</w:t>
      </w:r>
      <w:r w:rsidR="000356CE" w:rsidRPr="00824E38">
        <w:rPr>
          <w:sz w:val="24"/>
          <w:szCs w:val="24"/>
          <w:lang w:val="bg-BG"/>
        </w:rPr>
        <w:t>.</w:t>
      </w:r>
    </w:p>
    <w:p w14:paraId="6E974F83" w14:textId="77777777" w:rsidR="00DB1878" w:rsidRDefault="00DB1878" w:rsidP="006E655A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</w:p>
    <w:p w14:paraId="12605100" w14:textId="4B78B2D5" w:rsidR="00A378D8" w:rsidRPr="006E655A" w:rsidRDefault="00852888" w:rsidP="006E655A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  <w:r>
        <w:rPr>
          <w:b/>
          <w:sz w:val="24"/>
          <w:szCs w:val="24"/>
          <w:u w:val="single"/>
          <w:lang w:val="bg-BG" w:eastAsia="bg-BG"/>
        </w:rPr>
        <w:t>С</w:t>
      </w:r>
      <w:r w:rsidR="009A4104" w:rsidRPr="003443F3">
        <w:rPr>
          <w:b/>
          <w:sz w:val="24"/>
          <w:szCs w:val="24"/>
          <w:u w:val="single"/>
          <w:lang w:val="bg-BG" w:eastAsia="bg-BG"/>
        </w:rPr>
        <w:t xml:space="preserve">екция Бюджет (в </w:t>
      </w:r>
      <w:r w:rsidR="008F5BB3">
        <w:rPr>
          <w:b/>
          <w:sz w:val="24"/>
          <w:szCs w:val="24"/>
          <w:u w:val="single"/>
          <w:lang w:val="bg-BG" w:eastAsia="bg-BG"/>
        </w:rPr>
        <w:t>евро</w:t>
      </w:r>
      <w:r w:rsidR="009A4104" w:rsidRPr="003443F3">
        <w:rPr>
          <w:b/>
          <w:sz w:val="24"/>
          <w:szCs w:val="24"/>
          <w:u w:val="single"/>
          <w:lang w:val="bg-BG" w:eastAsia="bg-BG"/>
        </w:rPr>
        <w:t>)</w:t>
      </w:r>
    </w:p>
    <w:p w14:paraId="32DB8BBE" w14:textId="47A72E20" w:rsidR="00880C18" w:rsidRDefault="004304C5" w:rsidP="00676DB4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П</w:t>
      </w:r>
      <w:r w:rsidR="00A378D8" w:rsidRPr="003443F3">
        <w:rPr>
          <w:sz w:val="24"/>
          <w:szCs w:val="24"/>
          <w:lang w:val="bg-BG" w:eastAsia="bg-BG"/>
        </w:rPr>
        <w:t xml:space="preserve">опълването на секция Бюджет </w:t>
      </w:r>
      <w:r>
        <w:rPr>
          <w:sz w:val="24"/>
          <w:szCs w:val="24"/>
          <w:lang w:val="bg-BG" w:eastAsia="bg-BG"/>
        </w:rPr>
        <w:t>се извършва съгласно</w:t>
      </w:r>
      <w:r w:rsidR="00A378D8" w:rsidRPr="003443F3">
        <w:rPr>
          <w:sz w:val="24"/>
          <w:szCs w:val="24"/>
          <w:lang w:val="bg-BG" w:eastAsia="bg-BG"/>
        </w:rPr>
        <w:t xml:space="preserve"> указанията за допустимост на разходите, описани в </w:t>
      </w:r>
      <w:r w:rsidR="00172033">
        <w:rPr>
          <w:sz w:val="24"/>
          <w:szCs w:val="24"/>
          <w:lang w:val="bg-BG" w:eastAsia="bg-BG"/>
        </w:rPr>
        <w:t>раздел</w:t>
      </w:r>
      <w:r w:rsidR="00A378D8" w:rsidRPr="003443F3">
        <w:rPr>
          <w:sz w:val="24"/>
          <w:szCs w:val="24"/>
          <w:lang w:val="bg-BG" w:eastAsia="bg-BG"/>
        </w:rPr>
        <w:t xml:space="preserve"> 14 от Условията за кандидатстване. </w:t>
      </w:r>
      <w:r w:rsidR="00880C18" w:rsidRPr="00880C18">
        <w:rPr>
          <w:sz w:val="24"/>
          <w:szCs w:val="24"/>
          <w:lang w:val="bg-BG" w:eastAsia="bg-BG"/>
        </w:rPr>
        <w:t xml:space="preserve">Бюджетът се представя в </w:t>
      </w:r>
      <w:r w:rsidR="00C75341">
        <w:rPr>
          <w:sz w:val="24"/>
          <w:szCs w:val="24"/>
          <w:lang w:val="bg-BG" w:eastAsia="bg-BG"/>
        </w:rPr>
        <w:t xml:space="preserve">евро </w:t>
      </w:r>
      <w:r w:rsidR="00880C18" w:rsidRPr="00880C18">
        <w:rPr>
          <w:sz w:val="24"/>
          <w:szCs w:val="24"/>
          <w:lang w:val="bg-BG" w:eastAsia="bg-BG"/>
        </w:rPr>
        <w:t>с включен ДДС, когато се отнася до невъзстановим данък добавена стойност съгласно националното законодателство. Стойностите се закръгляват до втория знак след десетичната запетая.</w:t>
      </w:r>
    </w:p>
    <w:p w14:paraId="765EE04C" w14:textId="77777777" w:rsidR="00482D07" w:rsidRPr="00482D07" w:rsidRDefault="00482D07" w:rsidP="00482D07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482D07">
        <w:rPr>
          <w:sz w:val="24"/>
          <w:szCs w:val="24"/>
          <w:lang w:val="bg-BG" w:eastAsia="bg-BG"/>
        </w:rPr>
        <w:t xml:space="preserve">В бюджета на процедурата разходите са на 3 нива: </w:t>
      </w:r>
    </w:p>
    <w:p w14:paraId="30CFCCA8" w14:textId="3FAA681E" w:rsidR="00482D07" w:rsidRPr="00197063" w:rsidRDefault="00482D07" w:rsidP="00197063">
      <w:pPr>
        <w:pStyle w:val="ListParagraph"/>
        <w:numPr>
          <w:ilvl w:val="0"/>
          <w:numId w:val="20"/>
        </w:numPr>
        <w:spacing w:before="60" w:after="60" w:line="252" w:lineRule="auto"/>
        <w:jc w:val="both"/>
      </w:pPr>
      <w:r w:rsidRPr="00197063">
        <w:t xml:space="preserve">разходи от ниво 1 – разходите, обозначени с римски цифри, се въвеждат от УО на ПОС 2021-2027 г. и не могат да бъдат коригирани от страна на кандидата; </w:t>
      </w:r>
    </w:p>
    <w:p w14:paraId="2EEB050D" w14:textId="7319EC54" w:rsidR="00482D07" w:rsidRPr="00197063" w:rsidRDefault="00482D07" w:rsidP="00197063">
      <w:pPr>
        <w:pStyle w:val="ListParagraph"/>
        <w:numPr>
          <w:ilvl w:val="0"/>
          <w:numId w:val="20"/>
        </w:numPr>
        <w:spacing w:before="60" w:after="60" w:line="252" w:lineRule="auto"/>
        <w:jc w:val="both"/>
      </w:pPr>
      <w:r w:rsidRPr="00197063">
        <w:t xml:space="preserve">разходи от ниво 2 – разходите, обозначени с арабски цифри: 1.; 2.; 3 се въвеждат от УО на ПОС 2021-2027 г. и не могат да бъдат коригирани от страна на кандидата; </w:t>
      </w:r>
    </w:p>
    <w:p w14:paraId="79FC0C91" w14:textId="4E795F19" w:rsidR="00197063" w:rsidRDefault="00197063" w:rsidP="00197063">
      <w:pPr>
        <w:pStyle w:val="ListParagraph"/>
        <w:numPr>
          <w:ilvl w:val="0"/>
          <w:numId w:val="19"/>
        </w:numPr>
        <w:spacing w:before="60" w:after="60" w:line="252" w:lineRule="auto"/>
        <w:ind w:left="426" w:hanging="11"/>
        <w:jc w:val="both"/>
      </w:pPr>
      <w:r>
        <w:t xml:space="preserve">      </w:t>
      </w:r>
      <w:r w:rsidR="00482D07" w:rsidRPr="00197063">
        <w:t xml:space="preserve">разходи от ниво 3 – от типа 1.1.;1.2.; 2.1. и т.н. </w:t>
      </w:r>
    </w:p>
    <w:p w14:paraId="1BC9F6BC" w14:textId="684D567E" w:rsidR="00482D07" w:rsidRPr="00197063" w:rsidRDefault="00482D07" w:rsidP="00197063">
      <w:pPr>
        <w:pStyle w:val="ListParagraph"/>
        <w:spacing w:before="60" w:after="60" w:line="252" w:lineRule="auto"/>
        <w:ind w:left="0" w:firstLine="720"/>
        <w:jc w:val="both"/>
      </w:pPr>
      <w:r w:rsidRPr="00197063">
        <w:t xml:space="preserve">При въвеждане на разход от ниво 3 кандидатът може да копира текст от въведените от УО формулировки на разходи от ниво 2 или да разпише своя формулировка (съгласно Условията за кандидатстване), като записва сумата на съответните </w:t>
      </w:r>
      <w:proofErr w:type="spellStart"/>
      <w:r w:rsidRPr="00197063">
        <w:t>подразходи</w:t>
      </w:r>
      <w:proofErr w:type="spellEnd"/>
      <w:r w:rsidRPr="00197063">
        <w:t xml:space="preserve"> за ниво 3. Въведените от бенефициента бюджетни редове се сумират автоматично на ниво арабска цифра и съответно – римска цифра. Добавянето на разходи на 3-то ниво става чрез полетата „Добави“. Разходите се „разбиват“ по дейности, като за всеки бюджетен ред кандидатът следва да уточни към коя дейност се отнася разходът. В случай че един тип разход се отнася за повече от една дейност, то същият следва да се посочи за всяка конкретна дейност на отделен ред в бюджета.</w:t>
      </w:r>
    </w:p>
    <w:p w14:paraId="7CE2D4AB" w14:textId="77777777" w:rsidR="00482D07" w:rsidRDefault="00482D07" w:rsidP="00482D07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</w:p>
    <w:p w14:paraId="192FE42E" w14:textId="703696C9" w:rsidR="00DB1878" w:rsidRDefault="006E1822" w:rsidP="005B679B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  <w:r w:rsidRPr="00A20455">
        <w:rPr>
          <w:b/>
          <w:bCs/>
          <w:sz w:val="24"/>
          <w:szCs w:val="24"/>
          <w:lang w:val="bg-BG" w:eastAsia="bg-BG"/>
        </w:rPr>
        <w:t>ВАЖНО!!!</w:t>
      </w:r>
      <w:r w:rsidRPr="00863FDA">
        <w:rPr>
          <w:b/>
          <w:bCs/>
          <w:sz w:val="24"/>
          <w:szCs w:val="24"/>
          <w:lang w:val="bg-BG" w:eastAsia="bg-BG"/>
        </w:rPr>
        <w:t xml:space="preserve"> </w:t>
      </w:r>
      <w:r w:rsidRPr="00A20455">
        <w:rPr>
          <w:b/>
          <w:bCs/>
          <w:sz w:val="24"/>
          <w:szCs w:val="24"/>
          <w:lang w:val="bg-BG" w:eastAsia="bg-BG"/>
        </w:rPr>
        <w:t>Бюджетът се съставя</w:t>
      </w:r>
      <w:r w:rsidR="002C5C22" w:rsidRPr="00A20455">
        <w:rPr>
          <w:b/>
          <w:bCs/>
          <w:sz w:val="24"/>
          <w:szCs w:val="24"/>
          <w:lang w:val="bg-BG" w:eastAsia="bg-BG"/>
        </w:rPr>
        <w:t>,</w:t>
      </w:r>
      <w:r w:rsidRPr="00A20455">
        <w:rPr>
          <w:b/>
          <w:bCs/>
          <w:sz w:val="24"/>
          <w:szCs w:val="24"/>
          <w:lang w:val="bg-BG" w:eastAsia="bg-BG"/>
        </w:rPr>
        <w:t xml:space="preserve"> като за всеки бюджетен ред от ниво 3 (например 1.1. и т.н.) чрез бутон „Добави“ се попълват полетата от визуализирания за целта прозорец</w:t>
      </w:r>
      <w:r w:rsidR="00DB1878">
        <w:rPr>
          <w:b/>
          <w:bCs/>
          <w:sz w:val="24"/>
          <w:szCs w:val="24"/>
          <w:lang w:val="bg-BG" w:eastAsia="bg-BG"/>
        </w:rPr>
        <w:t>:</w:t>
      </w:r>
    </w:p>
    <w:p w14:paraId="1B1CF7AB" w14:textId="0603CDA2" w:rsidR="00DB1878" w:rsidRDefault="00DB1878" w:rsidP="005B679B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</w:p>
    <w:p w14:paraId="32B6DCA9" w14:textId="7ECEA930" w:rsidR="00DB1878" w:rsidRDefault="009619B5" w:rsidP="005B679B">
      <w:pPr>
        <w:spacing w:before="60" w:after="60" w:line="252" w:lineRule="auto"/>
        <w:jc w:val="both"/>
        <w:rPr>
          <w:b/>
          <w:bCs/>
          <w:sz w:val="24"/>
          <w:szCs w:val="24"/>
          <w:u w:val="single"/>
          <w:lang w:val="bg-BG" w:eastAsia="bg-BG"/>
        </w:rPr>
      </w:pPr>
      <w:r>
        <w:rPr>
          <w:b/>
          <w:bCs/>
          <w:noProof/>
          <w:sz w:val="24"/>
          <w:szCs w:val="24"/>
          <w:u w:val="single"/>
          <w:lang w:val="bg-BG" w:eastAsia="bg-BG"/>
        </w:rPr>
        <w:drawing>
          <wp:inline distT="0" distB="0" distL="0" distR="0" wp14:anchorId="05985460" wp14:editId="57C01411">
            <wp:extent cx="5919470" cy="2573020"/>
            <wp:effectExtent l="0" t="0" r="5080" b="0"/>
            <wp:docPr id="12212105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47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306CB9" w14:textId="71A1D38B" w:rsidR="004C3445" w:rsidRPr="004C3445" w:rsidRDefault="004C3445" w:rsidP="005B679B">
      <w:pPr>
        <w:spacing w:before="60" w:after="60" w:line="252" w:lineRule="auto"/>
        <w:jc w:val="both"/>
        <w:rPr>
          <w:sz w:val="24"/>
          <w:szCs w:val="24"/>
          <w:u w:val="single"/>
          <w:lang w:val="bg-BG" w:eastAsia="bg-BG"/>
        </w:rPr>
      </w:pPr>
    </w:p>
    <w:p w14:paraId="17DD6D44" w14:textId="44DA211A" w:rsidR="00DB1878" w:rsidRDefault="00DB1878" w:rsidP="005B679B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</w:p>
    <w:p w14:paraId="765D0F4E" w14:textId="6B210CC2" w:rsidR="00DB1878" w:rsidRDefault="00DB1878" w:rsidP="005B679B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</w:p>
    <w:p w14:paraId="6DF35E31" w14:textId="7A615F6D" w:rsidR="00DB1878" w:rsidRDefault="009619B5" w:rsidP="005B679B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  <w:r>
        <w:rPr>
          <w:b/>
          <w:bCs/>
          <w:noProof/>
          <w:sz w:val="24"/>
          <w:szCs w:val="24"/>
          <w:lang w:val="bg-BG" w:eastAsia="bg-BG"/>
        </w:rPr>
        <w:drawing>
          <wp:inline distT="0" distB="0" distL="0" distR="0" wp14:anchorId="7F0766D9" wp14:editId="5F957D9A">
            <wp:extent cx="6108700" cy="3108960"/>
            <wp:effectExtent l="0" t="0" r="6350" b="0"/>
            <wp:docPr id="16778173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10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FD7676" w14:textId="69B68739" w:rsidR="00DB1878" w:rsidRDefault="00DB1878" w:rsidP="005B679B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</w:p>
    <w:p w14:paraId="221FE139" w14:textId="5FB1B8DF" w:rsidR="00547539" w:rsidRDefault="00F148E8" w:rsidP="008B6D5D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F148E8">
        <w:rPr>
          <w:sz w:val="24"/>
          <w:szCs w:val="24"/>
          <w:lang w:val="bg-BG" w:eastAsia="bg-BG"/>
        </w:rPr>
        <w:t>Бюджетен ред от ниво 3 се попълва за съответния регион</w:t>
      </w:r>
      <w:r>
        <w:rPr>
          <w:sz w:val="24"/>
          <w:szCs w:val="24"/>
          <w:lang w:val="bg-BG" w:eastAsia="bg-BG"/>
        </w:rPr>
        <w:t xml:space="preserve"> от ниво 2</w:t>
      </w:r>
      <w:r w:rsidR="00B34BF9">
        <w:rPr>
          <w:sz w:val="24"/>
          <w:szCs w:val="24"/>
          <w:lang w:val="bg-BG" w:eastAsia="bg-BG"/>
        </w:rPr>
        <w:t xml:space="preserve"> (ЮЗР, ЮИР, ЮЦР, СЗР, СИР, СЦР)</w:t>
      </w:r>
      <w:r w:rsidRPr="00F148E8">
        <w:rPr>
          <w:sz w:val="24"/>
          <w:szCs w:val="24"/>
          <w:lang w:val="bg-BG" w:eastAsia="bg-BG"/>
        </w:rPr>
        <w:t xml:space="preserve">, в зависимост от местонахождението на инвестициите в проектното предложение и/или по преценка на бенефициента според спецификата на разхода при стриктно спазване на въведените в условията за кандидатстване ограничения по отношение финансовия ресурс за ЮЗР, като бенефициентът представя мотиви за направеното разпределение в поле Допълнителна информация на Секция </w:t>
      </w:r>
      <w:r w:rsidR="00725569">
        <w:rPr>
          <w:sz w:val="24"/>
          <w:szCs w:val="24"/>
          <w:lang w:val="bg-BG" w:eastAsia="bg-BG"/>
        </w:rPr>
        <w:t>„</w:t>
      </w:r>
      <w:r w:rsidRPr="00F148E8">
        <w:rPr>
          <w:sz w:val="24"/>
          <w:szCs w:val="24"/>
          <w:lang w:val="bg-BG" w:eastAsia="bg-BG"/>
        </w:rPr>
        <w:t>Допълнителна информация необходима за оценка на проектното предложение</w:t>
      </w:r>
      <w:r w:rsidR="00725569">
        <w:rPr>
          <w:sz w:val="24"/>
          <w:szCs w:val="24"/>
          <w:lang w:val="bg-BG" w:eastAsia="bg-BG"/>
        </w:rPr>
        <w:t>“</w:t>
      </w:r>
      <w:r w:rsidRPr="00F148E8">
        <w:rPr>
          <w:sz w:val="24"/>
          <w:szCs w:val="24"/>
          <w:lang w:val="bg-BG" w:eastAsia="bg-BG"/>
        </w:rPr>
        <w:t>.</w:t>
      </w:r>
    </w:p>
    <w:p w14:paraId="62F1FCED" w14:textId="0527EA50" w:rsidR="00A742D1" w:rsidRDefault="002C26A3" w:rsidP="005B679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2C26A3">
        <w:rPr>
          <w:sz w:val="24"/>
          <w:szCs w:val="24"/>
          <w:lang w:val="bg-BG" w:eastAsia="bg-BG"/>
        </w:rPr>
        <w:t>От падащите менюта се избира</w:t>
      </w:r>
      <w:r>
        <w:rPr>
          <w:sz w:val="24"/>
          <w:szCs w:val="24"/>
          <w:lang w:val="bg-BG" w:eastAsia="bg-BG"/>
        </w:rPr>
        <w:t>/т приложимата/</w:t>
      </w:r>
      <w:proofErr w:type="spellStart"/>
      <w:r>
        <w:rPr>
          <w:sz w:val="24"/>
          <w:szCs w:val="24"/>
          <w:lang w:val="bg-BG" w:eastAsia="bg-BG"/>
        </w:rPr>
        <w:t>ите</w:t>
      </w:r>
      <w:proofErr w:type="spellEnd"/>
      <w:r>
        <w:rPr>
          <w:sz w:val="24"/>
          <w:szCs w:val="24"/>
          <w:lang w:val="bg-BG" w:eastAsia="bg-BG"/>
        </w:rPr>
        <w:t xml:space="preserve"> опция/и</w:t>
      </w:r>
      <w:r w:rsidR="004026B5">
        <w:rPr>
          <w:sz w:val="24"/>
          <w:szCs w:val="24"/>
          <w:lang w:val="bg-BG" w:eastAsia="bg-BG"/>
        </w:rPr>
        <w:t>.</w:t>
      </w:r>
      <w:r>
        <w:rPr>
          <w:sz w:val="24"/>
          <w:szCs w:val="24"/>
          <w:lang w:val="bg-BG" w:eastAsia="bg-BG"/>
        </w:rPr>
        <w:t xml:space="preserve"> </w:t>
      </w:r>
      <w:r w:rsidR="00F148E8">
        <w:rPr>
          <w:sz w:val="24"/>
          <w:szCs w:val="24"/>
          <w:lang w:val="bg-BG" w:eastAsia="bg-BG"/>
        </w:rPr>
        <w:t xml:space="preserve">В поле „Организация“ се избира организацията, отговорна за изпълнението на дейността, с която е свързан конкретният разход. В поле </w:t>
      </w:r>
      <w:r w:rsidR="00725569">
        <w:rPr>
          <w:sz w:val="24"/>
          <w:szCs w:val="24"/>
          <w:lang w:val="bg-BG" w:eastAsia="bg-BG"/>
        </w:rPr>
        <w:t>„</w:t>
      </w:r>
      <w:r w:rsidR="00F148E8">
        <w:rPr>
          <w:sz w:val="24"/>
          <w:szCs w:val="24"/>
          <w:lang w:val="bg-BG" w:eastAsia="bg-BG"/>
        </w:rPr>
        <w:t>Местоположение (Място на изпълнение)</w:t>
      </w:r>
      <w:r w:rsidR="00725569">
        <w:rPr>
          <w:sz w:val="24"/>
          <w:szCs w:val="24"/>
          <w:lang w:val="bg-BG" w:eastAsia="bg-BG"/>
        </w:rPr>
        <w:t>“</w:t>
      </w:r>
      <w:r w:rsidR="00F148E8">
        <w:rPr>
          <w:sz w:val="24"/>
          <w:szCs w:val="24"/>
          <w:lang w:val="bg-BG" w:eastAsia="bg-BG"/>
        </w:rPr>
        <w:t xml:space="preserve"> кандидатът следва да избере съответното местоположение съгласно въведеното в „Основни данни“, като с</w:t>
      </w:r>
      <w:r>
        <w:rPr>
          <w:sz w:val="24"/>
          <w:szCs w:val="24"/>
          <w:lang w:val="bg-BG" w:eastAsia="bg-BG"/>
        </w:rPr>
        <w:t xml:space="preserve">истемата автоматично генерира </w:t>
      </w:r>
      <w:r w:rsidR="00725569">
        <w:rPr>
          <w:sz w:val="24"/>
          <w:szCs w:val="24"/>
          <w:lang w:val="bg-BG" w:eastAsia="bg-BG"/>
        </w:rPr>
        <w:t>„</w:t>
      </w:r>
      <w:r w:rsidR="008B6D5D">
        <w:rPr>
          <w:sz w:val="24"/>
          <w:szCs w:val="24"/>
          <w:lang w:val="bg-BG" w:eastAsia="bg-BG"/>
        </w:rPr>
        <w:t>Категория/и региони</w:t>
      </w:r>
      <w:r w:rsidR="00725569">
        <w:rPr>
          <w:sz w:val="24"/>
          <w:szCs w:val="24"/>
          <w:lang w:val="bg-BG" w:eastAsia="bg-BG"/>
        </w:rPr>
        <w:t>“</w:t>
      </w:r>
      <w:r w:rsidR="00A5492C">
        <w:rPr>
          <w:sz w:val="24"/>
          <w:szCs w:val="24"/>
          <w:lang w:val="bg-BG" w:eastAsia="bg-BG"/>
        </w:rPr>
        <w:t>.</w:t>
      </w:r>
      <w:r w:rsidR="008B6D5D">
        <w:rPr>
          <w:sz w:val="24"/>
          <w:szCs w:val="24"/>
          <w:lang w:val="bg-BG" w:eastAsia="bg-BG"/>
        </w:rPr>
        <w:t xml:space="preserve"> </w:t>
      </w:r>
    </w:p>
    <w:p w14:paraId="7C2E7AA1" w14:textId="18E40711" w:rsidR="002C26A3" w:rsidRDefault="002C26A3" w:rsidP="005B679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bookmarkStart w:id="7" w:name="_Hlk130230333"/>
      <w:r>
        <w:rPr>
          <w:sz w:val="24"/>
          <w:szCs w:val="24"/>
          <w:lang w:val="bg-BG" w:eastAsia="bg-BG"/>
        </w:rPr>
        <w:t xml:space="preserve">От падащото меню на ред </w:t>
      </w:r>
      <w:bookmarkEnd w:id="7"/>
      <w:r>
        <w:rPr>
          <w:sz w:val="24"/>
          <w:szCs w:val="24"/>
          <w:lang w:val="bg-BG" w:eastAsia="bg-BG"/>
        </w:rPr>
        <w:t>„Дейности“ се избира дейността, за чието изпълнение е необходим конкретния</w:t>
      </w:r>
      <w:r w:rsidR="00725569">
        <w:rPr>
          <w:sz w:val="24"/>
          <w:szCs w:val="24"/>
          <w:lang w:val="bg-BG" w:eastAsia="bg-BG"/>
        </w:rPr>
        <w:t>т</w:t>
      </w:r>
      <w:r>
        <w:rPr>
          <w:sz w:val="24"/>
          <w:szCs w:val="24"/>
          <w:lang w:val="bg-BG" w:eastAsia="bg-BG"/>
        </w:rPr>
        <w:t xml:space="preserve"> разход. За да е активна функционалността</w:t>
      </w:r>
      <w:r w:rsidR="00AA14C4">
        <w:rPr>
          <w:sz w:val="24"/>
          <w:szCs w:val="24"/>
          <w:lang w:val="bg-BG" w:eastAsia="bg-BG"/>
        </w:rPr>
        <w:t>,</w:t>
      </w:r>
      <w:r>
        <w:rPr>
          <w:sz w:val="24"/>
          <w:szCs w:val="24"/>
          <w:lang w:val="bg-BG" w:eastAsia="bg-BG"/>
        </w:rPr>
        <w:t xml:space="preserve"> необходимо </w:t>
      </w:r>
      <w:r w:rsidR="00AA14C4">
        <w:rPr>
          <w:sz w:val="24"/>
          <w:szCs w:val="24"/>
          <w:lang w:val="bg-BG" w:eastAsia="bg-BG"/>
        </w:rPr>
        <w:t xml:space="preserve">е </w:t>
      </w:r>
      <w:r>
        <w:rPr>
          <w:sz w:val="24"/>
          <w:szCs w:val="24"/>
          <w:lang w:val="bg-BG" w:eastAsia="bg-BG"/>
        </w:rPr>
        <w:t>коректно да</w:t>
      </w:r>
      <w:r w:rsidR="002A49D6">
        <w:rPr>
          <w:sz w:val="24"/>
          <w:szCs w:val="24"/>
          <w:lang w:val="bg-BG" w:eastAsia="bg-BG"/>
        </w:rPr>
        <w:t xml:space="preserve"> бъде</w:t>
      </w:r>
      <w:r>
        <w:rPr>
          <w:sz w:val="24"/>
          <w:szCs w:val="24"/>
          <w:lang w:val="bg-BG" w:eastAsia="bg-BG"/>
        </w:rPr>
        <w:t xml:space="preserve"> попълнена секция „</w:t>
      </w:r>
      <w:r w:rsidRPr="002C26A3">
        <w:rPr>
          <w:sz w:val="24"/>
          <w:szCs w:val="24"/>
          <w:lang w:val="bg-BG" w:eastAsia="bg-BG"/>
        </w:rPr>
        <w:t>План за изпълнение/Дейности по проекта</w:t>
      </w:r>
      <w:r>
        <w:rPr>
          <w:sz w:val="24"/>
          <w:szCs w:val="24"/>
          <w:lang w:val="bg-BG" w:eastAsia="bg-BG"/>
        </w:rPr>
        <w:t>“ от електронни</w:t>
      </w:r>
      <w:r w:rsidR="00430A8C">
        <w:rPr>
          <w:sz w:val="24"/>
          <w:szCs w:val="24"/>
          <w:lang w:val="bg-BG" w:eastAsia="bg-BG"/>
        </w:rPr>
        <w:t>я</w:t>
      </w:r>
      <w:r>
        <w:rPr>
          <w:sz w:val="24"/>
          <w:szCs w:val="24"/>
          <w:lang w:val="bg-BG" w:eastAsia="bg-BG"/>
        </w:rPr>
        <w:t xml:space="preserve"> формуляр за кандидатстване. </w:t>
      </w:r>
    </w:p>
    <w:p w14:paraId="14F36473" w14:textId="34035232" w:rsidR="002C26A3" w:rsidRPr="00B1645F" w:rsidRDefault="002C26A3" w:rsidP="005B679B">
      <w:pPr>
        <w:spacing w:before="60" w:after="60" w:line="252" w:lineRule="auto"/>
        <w:jc w:val="both"/>
        <w:rPr>
          <w:bCs/>
          <w:sz w:val="24"/>
          <w:szCs w:val="24"/>
          <w:lang w:val="bg-BG" w:eastAsia="bg-BG"/>
        </w:rPr>
      </w:pPr>
      <w:r>
        <w:rPr>
          <w:bCs/>
          <w:sz w:val="24"/>
          <w:szCs w:val="24"/>
          <w:lang w:val="bg-BG" w:eastAsia="bg-BG"/>
        </w:rPr>
        <w:t>Останалите редове</w:t>
      </w:r>
      <w:r w:rsidRPr="00197063">
        <w:rPr>
          <w:bCs/>
          <w:sz w:val="24"/>
          <w:szCs w:val="24"/>
          <w:lang w:val="bg-BG" w:eastAsia="bg-BG"/>
        </w:rPr>
        <w:t xml:space="preserve">: </w:t>
      </w:r>
      <w:r w:rsidR="008B6D5D" w:rsidRPr="00197063">
        <w:rPr>
          <w:bCs/>
          <w:sz w:val="24"/>
          <w:szCs w:val="24"/>
          <w:lang w:val="bg-BG" w:eastAsia="bg-BG"/>
        </w:rPr>
        <w:t>„Област на интервенция ЕФСУ“</w:t>
      </w:r>
      <w:r w:rsidR="008B6D5D" w:rsidRPr="00221378">
        <w:rPr>
          <w:bCs/>
          <w:sz w:val="24"/>
          <w:szCs w:val="24"/>
          <w:u w:val="single"/>
          <w:lang w:val="bg-BG" w:eastAsia="bg-BG"/>
        </w:rPr>
        <w:t>,</w:t>
      </w:r>
      <w:r w:rsidR="008B6D5D" w:rsidRPr="00824E38">
        <w:rPr>
          <w:bCs/>
          <w:sz w:val="24"/>
          <w:szCs w:val="24"/>
          <w:lang w:val="bg-BG" w:eastAsia="bg-BG"/>
        </w:rPr>
        <w:t xml:space="preserve"> </w:t>
      </w:r>
      <w:r w:rsidRPr="00824E38">
        <w:rPr>
          <w:bCs/>
          <w:sz w:val="24"/>
          <w:szCs w:val="24"/>
          <w:lang w:val="bg-BG" w:eastAsia="bg-BG"/>
        </w:rPr>
        <w:t>„Режим на помощ“,</w:t>
      </w:r>
      <w:r>
        <w:rPr>
          <w:bCs/>
          <w:sz w:val="24"/>
          <w:szCs w:val="24"/>
          <w:lang w:val="bg-BG" w:eastAsia="bg-BG"/>
        </w:rPr>
        <w:t xml:space="preserve"> „</w:t>
      </w:r>
      <w:r w:rsidRPr="002C26A3">
        <w:rPr>
          <w:bCs/>
          <w:sz w:val="24"/>
          <w:szCs w:val="24"/>
          <w:lang w:val="bg-BG" w:eastAsia="bg-BG"/>
        </w:rPr>
        <w:t>Равенство между половете ЕФСУ</w:t>
      </w:r>
      <w:r>
        <w:rPr>
          <w:bCs/>
          <w:sz w:val="24"/>
          <w:szCs w:val="24"/>
          <w:lang w:val="bg-BG" w:eastAsia="bg-BG"/>
        </w:rPr>
        <w:t>“, „</w:t>
      </w:r>
      <w:r w:rsidRPr="002C26A3">
        <w:rPr>
          <w:bCs/>
          <w:sz w:val="24"/>
          <w:szCs w:val="24"/>
          <w:lang w:val="bg-BG" w:eastAsia="bg-BG"/>
        </w:rPr>
        <w:t>Териториален механизъм ЕФСУ</w:t>
      </w:r>
      <w:r>
        <w:rPr>
          <w:bCs/>
          <w:sz w:val="24"/>
          <w:szCs w:val="24"/>
          <w:lang w:val="bg-BG" w:eastAsia="bg-BG"/>
        </w:rPr>
        <w:t>“, „</w:t>
      </w:r>
      <w:r w:rsidRPr="002C26A3">
        <w:rPr>
          <w:bCs/>
          <w:sz w:val="24"/>
          <w:szCs w:val="24"/>
          <w:lang w:val="bg-BG" w:eastAsia="bg-BG"/>
        </w:rPr>
        <w:t>Форма на финансиране ЕФСУ</w:t>
      </w:r>
      <w:r>
        <w:rPr>
          <w:bCs/>
          <w:sz w:val="24"/>
          <w:szCs w:val="24"/>
          <w:lang w:val="bg-BG" w:eastAsia="bg-BG"/>
        </w:rPr>
        <w:t>“ и „</w:t>
      </w:r>
      <w:r w:rsidRPr="002C26A3">
        <w:rPr>
          <w:bCs/>
          <w:sz w:val="24"/>
          <w:szCs w:val="24"/>
          <w:lang w:val="bg-BG" w:eastAsia="bg-BG"/>
        </w:rPr>
        <w:t>Стопанска дейност ЕФСУ</w:t>
      </w:r>
      <w:r>
        <w:rPr>
          <w:bCs/>
          <w:sz w:val="24"/>
          <w:szCs w:val="24"/>
          <w:lang w:val="bg-BG" w:eastAsia="bg-BG"/>
        </w:rPr>
        <w:t xml:space="preserve">“ са попълнени служебно. </w:t>
      </w:r>
    </w:p>
    <w:p w14:paraId="43009D81" w14:textId="77777777" w:rsidR="00DB1878" w:rsidRDefault="00DB1878" w:rsidP="005B679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</w:p>
    <w:p w14:paraId="66323F3A" w14:textId="50C46F25" w:rsidR="00A378D8" w:rsidRPr="00863FDA" w:rsidRDefault="00A378D8" w:rsidP="00482D07">
      <w:pPr>
        <w:spacing w:before="60" w:after="60" w:line="252" w:lineRule="auto"/>
        <w:jc w:val="both"/>
        <w:rPr>
          <w:b/>
          <w:bCs/>
          <w:sz w:val="24"/>
          <w:szCs w:val="24"/>
          <w:lang w:val="bg-BG"/>
        </w:rPr>
      </w:pPr>
      <w:r w:rsidRPr="00DC07A8">
        <w:rPr>
          <w:b/>
          <w:bCs/>
          <w:sz w:val="24"/>
          <w:szCs w:val="24"/>
          <w:u w:val="single"/>
          <w:lang w:val="bg-BG"/>
        </w:rPr>
        <w:t>Задължително е</w:t>
      </w:r>
      <w:r w:rsidRPr="00DC07A8">
        <w:rPr>
          <w:sz w:val="24"/>
          <w:szCs w:val="24"/>
          <w:lang w:val="bg-BG"/>
        </w:rPr>
        <w:t xml:space="preserve"> </w:t>
      </w:r>
      <w:r w:rsidRPr="00DC07A8">
        <w:rPr>
          <w:b/>
          <w:bCs/>
          <w:sz w:val="24"/>
          <w:szCs w:val="24"/>
          <w:lang w:val="bg-BG"/>
        </w:rPr>
        <w:t xml:space="preserve">при формиране на бюджета да </w:t>
      </w:r>
      <w:r w:rsidR="008D6262" w:rsidRPr="00DC07A8">
        <w:rPr>
          <w:b/>
          <w:bCs/>
          <w:sz w:val="24"/>
          <w:szCs w:val="24"/>
          <w:lang w:val="bg-BG"/>
        </w:rPr>
        <w:t>бъдат</w:t>
      </w:r>
      <w:r w:rsidRPr="00DC07A8">
        <w:rPr>
          <w:b/>
          <w:bCs/>
          <w:sz w:val="24"/>
          <w:szCs w:val="24"/>
          <w:lang w:val="bg-BG"/>
        </w:rPr>
        <w:t xml:space="preserve"> съобраз</w:t>
      </w:r>
      <w:r w:rsidR="008D6262" w:rsidRPr="00DC07A8">
        <w:rPr>
          <w:b/>
          <w:bCs/>
          <w:sz w:val="24"/>
          <w:szCs w:val="24"/>
          <w:lang w:val="bg-BG"/>
        </w:rPr>
        <w:t>ени</w:t>
      </w:r>
      <w:r w:rsidRPr="00DC07A8">
        <w:rPr>
          <w:b/>
          <w:bCs/>
          <w:sz w:val="24"/>
          <w:szCs w:val="24"/>
          <w:lang w:val="bg-BG"/>
        </w:rPr>
        <w:t xml:space="preserve"> посочените в Условията за кандидатстване ограничения за съответните видове </w:t>
      </w:r>
      <w:r w:rsidR="008221E2" w:rsidRPr="00DC07A8">
        <w:rPr>
          <w:b/>
          <w:bCs/>
          <w:sz w:val="24"/>
          <w:szCs w:val="24"/>
          <w:lang w:val="bg-BG"/>
        </w:rPr>
        <w:t xml:space="preserve">допустими </w:t>
      </w:r>
      <w:r w:rsidRPr="00DC07A8">
        <w:rPr>
          <w:b/>
          <w:bCs/>
          <w:sz w:val="24"/>
          <w:szCs w:val="24"/>
          <w:lang w:val="bg-BG"/>
        </w:rPr>
        <w:t>разходи</w:t>
      </w:r>
      <w:r w:rsidR="008D6262" w:rsidRPr="00DC07A8">
        <w:rPr>
          <w:b/>
          <w:bCs/>
          <w:sz w:val="24"/>
          <w:szCs w:val="24"/>
          <w:lang w:val="bg-BG"/>
        </w:rPr>
        <w:t>, където е приложимо</w:t>
      </w:r>
      <w:r w:rsidRPr="00863FDA">
        <w:rPr>
          <w:b/>
          <w:bCs/>
          <w:sz w:val="24"/>
          <w:szCs w:val="24"/>
          <w:lang w:val="bg-BG"/>
        </w:rPr>
        <w:t xml:space="preserve">. </w:t>
      </w:r>
    </w:p>
    <w:p w14:paraId="439C9EC6" w14:textId="77777777" w:rsidR="00B94FDB" w:rsidRPr="00B94FDB" w:rsidRDefault="00B94FDB" w:rsidP="00B94FD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B94FDB">
        <w:rPr>
          <w:sz w:val="24"/>
          <w:szCs w:val="24"/>
          <w:lang w:val="bg-BG" w:eastAsia="bg-BG"/>
        </w:rPr>
        <w:t xml:space="preserve">В проектното предложение по отношение на непреките разходи кандидатът посочва приложимия процент на единната ставка съгласно условията за кандидатстване в зависимост от БФП на проекта, като изчислява стойността им спрямо този процент и я </w:t>
      </w:r>
      <w:r w:rsidRPr="00B94FDB">
        <w:rPr>
          <w:sz w:val="24"/>
          <w:szCs w:val="24"/>
          <w:lang w:val="bg-BG" w:eastAsia="bg-BG"/>
        </w:rPr>
        <w:lastRenderedPageBreak/>
        <w:t xml:space="preserve">вписва в бюджета. Не е допустимо изчисляването на сумата за категорията непреки разходи с различен процент, от посочените в условията за кандидатстване в зависимост от БФП на проекта. </w:t>
      </w:r>
    </w:p>
    <w:p w14:paraId="6A83EE9D" w14:textId="77777777" w:rsidR="00B94FDB" w:rsidRPr="00B94FDB" w:rsidRDefault="00B94FDB" w:rsidP="00B94FD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B94FDB">
        <w:rPr>
          <w:sz w:val="24"/>
          <w:szCs w:val="24"/>
          <w:lang w:val="bg-BG" w:eastAsia="bg-BG"/>
        </w:rPr>
        <w:t>Непреките разходи включват разходите за изпълнение на дейностите по организация и управление на проекта, видимост, прозрачност и комуникация и подготовка на документации за възлагане на обществени поръчки, които дейности се описват в една обща дейност „Организация и управление на проекта, видимост, прозрачност, комуникация и подготовка на документации за възлагане на обществени поръчки/ процедури по ЗУСЕФСУ“ в секция „План за изпълнение“ на формуляра за кандидатстване. Кандидатът изчислява стойността им спрямо този процент и стойността на преките разходи и я вписва в бюджета. Максималният размер на допустимата безвъзмездна финансова помощ, определен в раздел 8, обхваща общия размер на преките допустими разходи и размера на непреките разходи, изчислен по описания метод.</w:t>
      </w:r>
    </w:p>
    <w:p w14:paraId="6265F152" w14:textId="77777777" w:rsidR="00B94FDB" w:rsidRPr="00B94FDB" w:rsidRDefault="00B94FDB" w:rsidP="00B94FD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B94FDB">
        <w:rPr>
          <w:sz w:val="24"/>
          <w:szCs w:val="24"/>
          <w:lang w:val="bg-BG" w:eastAsia="bg-BG"/>
        </w:rPr>
        <w:t>В случай че подготовката на проектното предложение е извършена от служители на бенефициента, разходите за нея се отнасят към категория „Разходи за персонал“. Ако е възложена на външен изпълнител, съответният разход се отнася към категория „Услуги“.</w:t>
      </w:r>
    </w:p>
    <w:p w14:paraId="04AE5ED1" w14:textId="7BE7D364" w:rsidR="00FF5A2F" w:rsidRPr="003443F3" w:rsidRDefault="00B94FDB" w:rsidP="00B94FD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B94FDB">
        <w:rPr>
          <w:sz w:val="24"/>
          <w:szCs w:val="24"/>
          <w:lang w:val="bg-BG" w:eastAsia="bg-BG"/>
        </w:rPr>
        <w:t>След натискане на бутон „Провери формуляра за грешки“ системата извежда съответните „Предупреждения“. В този случай, е необходимо да отстраните съответните грешки</w:t>
      </w:r>
      <w:r w:rsidR="00FF5A2F" w:rsidRPr="003443F3">
        <w:rPr>
          <w:sz w:val="24"/>
          <w:szCs w:val="24"/>
          <w:lang w:val="bg-BG" w:eastAsia="bg-BG"/>
        </w:rPr>
        <w:t>.</w:t>
      </w:r>
    </w:p>
    <w:p w14:paraId="3242C19D" w14:textId="77777777" w:rsidR="00482D07" w:rsidRPr="00482D07" w:rsidRDefault="00482D07" w:rsidP="00A037DF">
      <w:pPr>
        <w:spacing w:before="60" w:after="60" w:line="252" w:lineRule="auto"/>
        <w:rPr>
          <w:b/>
          <w:bCs/>
          <w:sz w:val="24"/>
          <w:szCs w:val="24"/>
          <w:lang w:val="bg-BG" w:eastAsia="bg-BG"/>
        </w:rPr>
      </w:pPr>
    </w:p>
    <w:p w14:paraId="0D39FF30" w14:textId="14391B86" w:rsidR="00096E4E" w:rsidRPr="003443F3" w:rsidRDefault="00852888" w:rsidP="00A037DF">
      <w:pPr>
        <w:spacing w:before="60" w:after="60" w:line="252" w:lineRule="auto"/>
        <w:ind w:right="80"/>
        <w:jc w:val="both"/>
        <w:rPr>
          <w:sz w:val="24"/>
          <w:szCs w:val="24"/>
          <w:lang w:val="bg-BG"/>
        </w:rPr>
      </w:pPr>
      <w:bookmarkStart w:id="8" w:name="_Hlk69313663"/>
      <w:r>
        <w:rPr>
          <w:b/>
          <w:sz w:val="24"/>
          <w:szCs w:val="24"/>
          <w:u w:val="thick" w:color="000000"/>
          <w:lang w:val="bg-BG"/>
        </w:rPr>
        <w:t>С</w:t>
      </w:r>
      <w:r w:rsidR="00A9262A" w:rsidRPr="003443F3">
        <w:rPr>
          <w:b/>
          <w:sz w:val="24"/>
          <w:szCs w:val="24"/>
          <w:u w:val="thick" w:color="000000"/>
          <w:lang w:val="bg-BG"/>
        </w:rPr>
        <w:t>ек</w:t>
      </w:r>
      <w:r w:rsidR="00A378D8" w:rsidRPr="003443F3">
        <w:rPr>
          <w:b/>
          <w:sz w:val="24"/>
          <w:szCs w:val="24"/>
          <w:u w:val="thick" w:color="000000"/>
          <w:lang w:val="bg-BG"/>
        </w:rPr>
        <w:t>ци</w:t>
      </w:r>
      <w:r w:rsidR="00A9262A" w:rsidRPr="003443F3">
        <w:rPr>
          <w:b/>
          <w:sz w:val="24"/>
          <w:szCs w:val="24"/>
          <w:u w:val="thick" w:color="000000"/>
          <w:lang w:val="bg-BG"/>
        </w:rPr>
        <w:t>я Фи</w:t>
      </w:r>
      <w:r w:rsidR="00A378D8" w:rsidRPr="003443F3">
        <w:rPr>
          <w:b/>
          <w:sz w:val="24"/>
          <w:szCs w:val="24"/>
          <w:u w:val="thick" w:color="000000"/>
          <w:lang w:val="bg-BG"/>
        </w:rPr>
        <w:t>нан</w:t>
      </w:r>
      <w:r w:rsidR="00A9262A" w:rsidRPr="003443F3">
        <w:rPr>
          <w:b/>
          <w:sz w:val="24"/>
          <w:szCs w:val="24"/>
          <w:u w:val="thick" w:color="000000"/>
          <w:lang w:val="bg-BG"/>
        </w:rPr>
        <w:t>сова информация – източници на финансиран</w:t>
      </w:r>
      <w:r w:rsidR="00A378D8" w:rsidRPr="003443F3">
        <w:rPr>
          <w:b/>
          <w:sz w:val="24"/>
          <w:szCs w:val="24"/>
          <w:u w:val="thick" w:color="000000"/>
          <w:lang w:val="bg-BG"/>
        </w:rPr>
        <w:t xml:space="preserve">е </w:t>
      </w:r>
      <w:bookmarkEnd w:id="8"/>
      <w:r w:rsidR="00A378D8" w:rsidRPr="003443F3">
        <w:rPr>
          <w:b/>
          <w:sz w:val="24"/>
          <w:szCs w:val="24"/>
          <w:u w:val="thick" w:color="000000"/>
          <w:lang w:val="bg-BG"/>
        </w:rPr>
        <w:t xml:space="preserve">(в </w:t>
      </w:r>
      <w:r w:rsidR="00613B23">
        <w:rPr>
          <w:b/>
          <w:position w:val="-1"/>
          <w:sz w:val="24"/>
          <w:szCs w:val="24"/>
          <w:u w:val="thick" w:color="000000"/>
          <w:lang w:val="bg-BG"/>
        </w:rPr>
        <w:t>евро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) </w:t>
      </w:r>
    </w:p>
    <w:p w14:paraId="04FF90FC" w14:textId="77777777" w:rsidR="00096E4E" w:rsidRPr="003443F3" w:rsidRDefault="00096E4E" w:rsidP="00A037DF">
      <w:pPr>
        <w:spacing w:before="60" w:after="60" w:line="252" w:lineRule="auto"/>
        <w:rPr>
          <w:sz w:val="12"/>
          <w:szCs w:val="12"/>
          <w:lang w:val="bg-BG"/>
        </w:rPr>
      </w:pPr>
    </w:p>
    <w:p w14:paraId="5B69BE08" w14:textId="29D42ECB" w:rsidR="00A378D8" w:rsidRPr="004A1CAF" w:rsidRDefault="00A378D8" w:rsidP="006A0A4C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В </w:t>
      </w:r>
      <w:r w:rsidR="00852888">
        <w:rPr>
          <w:sz w:val="24"/>
          <w:szCs w:val="24"/>
          <w:lang w:val="bg-BG" w:eastAsia="bg-BG"/>
        </w:rPr>
        <w:t>секция</w:t>
      </w:r>
      <w:r w:rsidR="009A7E71" w:rsidRPr="003443F3">
        <w:rPr>
          <w:sz w:val="24"/>
          <w:szCs w:val="24"/>
          <w:lang w:val="bg-BG" w:eastAsia="bg-BG"/>
        </w:rPr>
        <w:t xml:space="preserve"> </w:t>
      </w:r>
      <w:r w:rsidR="00F11369">
        <w:rPr>
          <w:sz w:val="24"/>
          <w:szCs w:val="24"/>
          <w:lang w:val="bg-BG" w:eastAsia="bg-BG"/>
        </w:rPr>
        <w:t>„</w:t>
      </w:r>
      <w:r w:rsidRPr="003443F3">
        <w:rPr>
          <w:sz w:val="24"/>
          <w:szCs w:val="24"/>
          <w:lang w:val="bg-BG" w:eastAsia="bg-BG"/>
        </w:rPr>
        <w:t>Финансов</w:t>
      </w:r>
      <w:r w:rsidR="009F0081">
        <w:rPr>
          <w:sz w:val="24"/>
          <w:szCs w:val="24"/>
          <w:lang w:val="bg-BG" w:eastAsia="bg-BG"/>
        </w:rPr>
        <w:t xml:space="preserve">а </w:t>
      </w:r>
      <w:r w:rsidRPr="003443F3">
        <w:rPr>
          <w:sz w:val="24"/>
          <w:szCs w:val="24"/>
          <w:lang w:val="bg-BG" w:eastAsia="bg-BG"/>
        </w:rPr>
        <w:t>и</w:t>
      </w:r>
      <w:r w:rsidR="009F0081">
        <w:rPr>
          <w:sz w:val="24"/>
          <w:szCs w:val="24"/>
          <w:lang w:val="bg-BG" w:eastAsia="bg-BG"/>
        </w:rPr>
        <w:t>нформация –</w:t>
      </w:r>
      <w:r w:rsidRPr="003443F3">
        <w:rPr>
          <w:sz w:val="24"/>
          <w:szCs w:val="24"/>
          <w:lang w:val="bg-BG" w:eastAsia="bg-BG"/>
        </w:rPr>
        <w:t xml:space="preserve"> източници</w:t>
      </w:r>
      <w:r w:rsidR="009F0081">
        <w:rPr>
          <w:sz w:val="24"/>
          <w:szCs w:val="24"/>
          <w:lang w:val="bg-BG" w:eastAsia="bg-BG"/>
        </w:rPr>
        <w:t xml:space="preserve"> на финансиране</w:t>
      </w:r>
      <w:r w:rsidR="00F11369">
        <w:rPr>
          <w:sz w:val="24"/>
          <w:szCs w:val="24"/>
          <w:lang w:val="bg-BG" w:eastAsia="bg-BG"/>
        </w:rPr>
        <w:t>“</w:t>
      </w:r>
      <w:r w:rsidR="009F0081">
        <w:rPr>
          <w:sz w:val="24"/>
          <w:szCs w:val="24"/>
          <w:lang w:val="bg-BG" w:eastAsia="bg-BG"/>
        </w:rPr>
        <w:t xml:space="preserve"> </w:t>
      </w:r>
      <w:r w:rsidRPr="003443F3">
        <w:rPr>
          <w:sz w:val="24"/>
          <w:szCs w:val="24"/>
          <w:lang w:val="bg-BG" w:eastAsia="bg-BG"/>
        </w:rPr>
        <w:t>от Формуляра, в полето „Искано финансиране (Безвъзмездна финансова помощ)</w:t>
      </w:r>
      <w:r w:rsidR="00112045">
        <w:rPr>
          <w:sz w:val="24"/>
          <w:szCs w:val="24"/>
          <w:lang w:val="bg-BG" w:eastAsia="bg-BG"/>
        </w:rPr>
        <w:t>“</w:t>
      </w:r>
      <w:r w:rsidR="00F11369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системата автоматично прехвърля общата сума на „Безвъзмездната финансова помощ“. В поле „</w:t>
      </w:r>
      <w:r w:rsidR="000D4216">
        <w:rPr>
          <w:sz w:val="24"/>
          <w:szCs w:val="24"/>
          <w:lang w:val="bg-BG" w:eastAsia="bg-BG"/>
        </w:rPr>
        <w:t>Общо с</w:t>
      </w:r>
      <w:r w:rsidRPr="003443F3">
        <w:rPr>
          <w:sz w:val="24"/>
          <w:szCs w:val="24"/>
          <w:lang w:val="bg-BG" w:eastAsia="bg-BG"/>
        </w:rPr>
        <w:t>ъфинансиране</w:t>
      </w:r>
      <w:r w:rsidR="000D4216">
        <w:rPr>
          <w:sz w:val="24"/>
          <w:szCs w:val="24"/>
          <w:lang w:val="bg-BG" w:eastAsia="bg-BG"/>
        </w:rPr>
        <w:t>“</w:t>
      </w:r>
      <w:r w:rsidRPr="003443F3">
        <w:rPr>
          <w:sz w:val="24"/>
          <w:szCs w:val="24"/>
          <w:lang w:val="bg-BG" w:eastAsia="bg-BG"/>
        </w:rPr>
        <w:t xml:space="preserve">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Формуляра за кандидатстване. </w:t>
      </w:r>
    </w:p>
    <w:p w14:paraId="51DDFE11" w14:textId="0A78A148" w:rsidR="004A39E4" w:rsidRPr="004A39E4" w:rsidRDefault="004A39E4" w:rsidP="006A0A4C">
      <w:pPr>
        <w:spacing w:before="60" w:after="60" w:line="252" w:lineRule="auto"/>
        <w:jc w:val="both"/>
        <w:rPr>
          <w:sz w:val="24"/>
          <w:szCs w:val="24"/>
          <w:lang w:eastAsia="bg-BG"/>
        </w:rPr>
      </w:pPr>
      <w:r w:rsidRPr="004A39E4">
        <w:rPr>
          <w:sz w:val="24"/>
          <w:szCs w:val="24"/>
          <w:lang w:eastAsia="bg-BG"/>
        </w:rPr>
        <w:t xml:space="preserve">В </w:t>
      </w:r>
      <w:proofErr w:type="spellStart"/>
      <w:r w:rsidRPr="004A39E4">
        <w:rPr>
          <w:sz w:val="24"/>
          <w:szCs w:val="24"/>
          <w:lang w:eastAsia="bg-BG"/>
        </w:rPr>
        <w:t>поле</w:t>
      </w:r>
      <w:proofErr w:type="spellEnd"/>
      <w:r w:rsidRPr="004A39E4">
        <w:rPr>
          <w:sz w:val="24"/>
          <w:szCs w:val="24"/>
          <w:lang w:eastAsia="bg-BG"/>
        </w:rPr>
        <w:t xml:space="preserve"> „</w:t>
      </w:r>
      <w:proofErr w:type="spellStart"/>
      <w:r w:rsidRPr="004A39E4">
        <w:rPr>
          <w:sz w:val="24"/>
          <w:szCs w:val="24"/>
          <w:lang w:eastAsia="bg-BG"/>
        </w:rPr>
        <w:t>Недопустими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разходи</w:t>
      </w:r>
      <w:proofErr w:type="spellEnd"/>
      <w:r w:rsidRPr="004A39E4">
        <w:rPr>
          <w:sz w:val="24"/>
          <w:szCs w:val="24"/>
          <w:lang w:eastAsia="bg-BG"/>
        </w:rPr>
        <w:t xml:space="preserve">, </w:t>
      </w:r>
      <w:proofErr w:type="spellStart"/>
      <w:r w:rsidRPr="004A39E4">
        <w:rPr>
          <w:sz w:val="24"/>
          <w:szCs w:val="24"/>
          <w:lang w:eastAsia="bg-BG"/>
        </w:rPr>
        <w:t>необходими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за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изпълнението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на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проекта</w:t>
      </w:r>
      <w:proofErr w:type="spellEnd"/>
      <w:r w:rsidRPr="004A39E4">
        <w:rPr>
          <w:sz w:val="24"/>
          <w:szCs w:val="24"/>
          <w:lang w:eastAsia="bg-BG"/>
        </w:rPr>
        <w:t xml:space="preserve"> (</w:t>
      </w:r>
      <w:proofErr w:type="spellStart"/>
      <w:r w:rsidRPr="004A39E4">
        <w:rPr>
          <w:sz w:val="24"/>
          <w:szCs w:val="24"/>
          <w:lang w:eastAsia="bg-BG"/>
        </w:rPr>
        <w:t>когато</w:t>
      </w:r>
      <w:proofErr w:type="spellEnd"/>
      <w:r w:rsidRPr="004A39E4">
        <w:rPr>
          <w:sz w:val="24"/>
          <w:szCs w:val="24"/>
          <w:lang w:eastAsia="bg-BG"/>
        </w:rPr>
        <w:t xml:space="preserve"> е </w:t>
      </w:r>
      <w:proofErr w:type="spellStart"/>
      <w:r w:rsidRPr="004A39E4">
        <w:rPr>
          <w:sz w:val="24"/>
          <w:szCs w:val="24"/>
          <w:lang w:eastAsia="bg-BG"/>
        </w:rPr>
        <w:t>приложимо</w:t>
      </w:r>
      <w:proofErr w:type="spellEnd"/>
      <w:r w:rsidRPr="004A39E4">
        <w:rPr>
          <w:sz w:val="24"/>
          <w:szCs w:val="24"/>
          <w:lang w:eastAsia="bg-BG"/>
        </w:rPr>
        <w:t xml:space="preserve">)“, </w:t>
      </w:r>
      <w:proofErr w:type="spellStart"/>
      <w:r w:rsidRPr="004A39E4">
        <w:rPr>
          <w:sz w:val="24"/>
          <w:szCs w:val="24"/>
          <w:lang w:eastAsia="bg-BG"/>
        </w:rPr>
        <w:t>ако</w:t>
      </w:r>
      <w:proofErr w:type="spellEnd"/>
      <w:r w:rsidRPr="004A39E4">
        <w:rPr>
          <w:sz w:val="24"/>
          <w:szCs w:val="24"/>
          <w:lang w:eastAsia="bg-BG"/>
        </w:rPr>
        <w:t xml:space="preserve"> е </w:t>
      </w:r>
      <w:proofErr w:type="spellStart"/>
      <w:r w:rsidRPr="004A39E4">
        <w:rPr>
          <w:sz w:val="24"/>
          <w:szCs w:val="24"/>
          <w:lang w:eastAsia="bg-BG"/>
        </w:rPr>
        <w:t>приложимо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се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посочва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общата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стойност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на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недопустимите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разходи</w:t>
      </w:r>
      <w:proofErr w:type="spellEnd"/>
      <w:r w:rsidRPr="004A39E4">
        <w:rPr>
          <w:sz w:val="24"/>
          <w:szCs w:val="24"/>
          <w:lang w:eastAsia="bg-BG"/>
        </w:rPr>
        <w:t xml:space="preserve">, </w:t>
      </w:r>
      <w:proofErr w:type="spellStart"/>
      <w:r w:rsidRPr="004A39E4">
        <w:rPr>
          <w:sz w:val="24"/>
          <w:szCs w:val="24"/>
          <w:lang w:eastAsia="bg-BG"/>
        </w:rPr>
        <w:t>определена</w:t>
      </w:r>
      <w:proofErr w:type="spellEnd"/>
      <w:r w:rsidRPr="004A39E4">
        <w:rPr>
          <w:sz w:val="24"/>
          <w:szCs w:val="24"/>
          <w:lang w:eastAsia="bg-BG"/>
        </w:rPr>
        <w:t xml:space="preserve"> в </w:t>
      </w:r>
      <w:proofErr w:type="spellStart"/>
      <w:r w:rsidRPr="004A39E4">
        <w:rPr>
          <w:sz w:val="24"/>
          <w:szCs w:val="24"/>
          <w:lang w:eastAsia="bg-BG"/>
        </w:rPr>
        <w:t>анализа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на</w:t>
      </w:r>
      <w:proofErr w:type="spellEnd"/>
      <w:r w:rsidRPr="004A39E4">
        <w:rPr>
          <w:sz w:val="24"/>
          <w:szCs w:val="24"/>
          <w:lang w:eastAsia="bg-BG"/>
        </w:rPr>
        <w:t xml:space="preserve"> </w:t>
      </w:r>
      <w:proofErr w:type="spellStart"/>
      <w:r w:rsidRPr="004A39E4">
        <w:rPr>
          <w:sz w:val="24"/>
          <w:szCs w:val="24"/>
          <w:lang w:eastAsia="bg-BG"/>
        </w:rPr>
        <w:t>остойностяване</w:t>
      </w:r>
      <w:proofErr w:type="spellEnd"/>
      <w:r w:rsidRPr="004A39E4">
        <w:rPr>
          <w:sz w:val="24"/>
          <w:szCs w:val="24"/>
          <w:lang w:eastAsia="bg-BG"/>
        </w:rPr>
        <w:t>.</w:t>
      </w:r>
    </w:p>
    <w:p w14:paraId="02AC1260" w14:textId="19B915F6" w:rsidR="00A378D8" w:rsidRPr="003443F3" w:rsidRDefault="00A378D8" w:rsidP="006A0A4C">
      <w:pPr>
        <w:spacing w:before="60" w:after="60" w:line="252" w:lineRule="auto"/>
        <w:jc w:val="both"/>
        <w:rPr>
          <w:b/>
          <w:sz w:val="24"/>
          <w:szCs w:val="24"/>
          <w:lang w:val="bg-BG" w:eastAsia="bg-BG"/>
        </w:rPr>
      </w:pPr>
      <w:r w:rsidRPr="003443F3">
        <w:rPr>
          <w:b/>
          <w:sz w:val="24"/>
          <w:szCs w:val="24"/>
          <w:lang w:val="bg-BG" w:eastAsia="bg-BG"/>
        </w:rPr>
        <w:t>По настоящата процедура не се изисква съфинансиране от страна на бенефициента.</w:t>
      </w:r>
      <w:r w:rsidRPr="003443F3" w:rsidDel="00D40494">
        <w:rPr>
          <w:b/>
          <w:sz w:val="24"/>
          <w:szCs w:val="24"/>
          <w:lang w:val="bg-BG" w:eastAsia="bg-BG"/>
        </w:rPr>
        <w:t xml:space="preserve"> </w:t>
      </w:r>
    </w:p>
    <w:p w14:paraId="1E499BB5" w14:textId="77777777" w:rsidR="00096E4E" w:rsidRPr="003443F3" w:rsidRDefault="00096E4E" w:rsidP="00A037DF">
      <w:pPr>
        <w:spacing w:before="60" w:after="60" w:line="252" w:lineRule="auto"/>
        <w:rPr>
          <w:lang w:val="bg-BG"/>
        </w:rPr>
      </w:pPr>
    </w:p>
    <w:p w14:paraId="6B482CB8" w14:textId="6E016355" w:rsidR="00212D9D" w:rsidRDefault="00852888" w:rsidP="00A037DF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  <w:r>
        <w:rPr>
          <w:b/>
          <w:sz w:val="24"/>
          <w:szCs w:val="24"/>
          <w:u w:val="single"/>
          <w:lang w:val="bg-BG" w:eastAsia="bg-BG"/>
        </w:rPr>
        <w:t>С</w:t>
      </w:r>
      <w:r w:rsidR="00423C40" w:rsidRPr="003443F3">
        <w:rPr>
          <w:b/>
          <w:sz w:val="24"/>
          <w:szCs w:val="24"/>
          <w:u w:val="single"/>
          <w:lang w:val="bg-BG" w:eastAsia="bg-BG"/>
        </w:rPr>
        <w:t xml:space="preserve">екция </w:t>
      </w:r>
      <w:r w:rsidR="009A7E71" w:rsidRPr="009A7E71">
        <w:rPr>
          <w:b/>
          <w:sz w:val="24"/>
          <w:szCs w:val="24"/>
          <w:u w:val="single"/>
          <w:lang w:val="bg-BG" w:eastAsia="bg-BG"/>
        </w:rPr>
        <w:t>Финансова информация – финансиране по организация</w:t>
      </w:r>
    </w:p>
    <w:p w14:paraId="5E42E420" w14:textId="493C3051" w:rsidR="002A2D66" w:rsidRPr="00A15F94" w:rsidRDefault="004F5731" w:rsidP="006A0A4C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212D9D">
        <w:rPr>
          <w:sz w:val="24"/>
          <w:szCs w:val="24"/>
          <w:lang w:val="bg-BG"/>
        </w:rPr>
        <w:t>Информацията в тази секция се генерира автоматично от системата.</w:t>
      </w:r>
    </w:p>
    <w:p w14:paraId="52ACE62F" w14:textId="77777777" w:rsidR="00390B36" w:rsidRDefault="00390B36" w:rsidP="00A037DF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</w:p>
    <w:p w14:paraId="1C1BAD83" w14:textId="04FFFCDB" w:rsidR="00852888" w:rsidRDefault="00852888" w:rsidP="006E655A">
      <w:pPr>
        <w:spacing w:before="60" w:after="60" w:line="252" w:lineRule="auto"/>
        <w:jc w:val="both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u w:val="single"/>
          <w:lang w:val="bg-BG" w:eastAsia="bg-BG"/>
        </w:rPr>
        <w:t>С</w:t>
      </w:r>
      <w:r w:rsidR="000A0FD5" w:rsidRPr="003443F3">
        <w:rPr>
          <w:b/>
          <w:sz w:val="24"/>
          <w:szCs w:val="24"/>
          <w:u w:val="single"/>
          <w:lang w:val="bg-BG" w:eastAsia="bg-BG"/>
        </w:rPr>
        <w:t>екция Допълнителна информация необходима за оценка на проектното предложение</w:t>
      </w:r>
      <w:r w:rsidR="000A0FD5" w:rsidRPr="003443F3">
        <w:rPr>
          <w:b/>
          <w:sz w:val="24"/>
          <w:szCs w:val="24"/>
          <w:lang w:val="bg-BG" w:eastAsia="bg-BG"/>
        </w:rPr>
        <w:t xml:space="preserve"> </w:t>
      </w:r>
    </w:p>
    <w:p w14:paraId="321A7AF9" w14:textId="7F3CA696" w:rsidR="00096E4E" w:rsidRPr="006E655A" w:rsidRDefault="00852888" w:rsidP="006E655A">
      <w:pPr>
        <w:spacing w:before="60" w:after="60" w:line="252" w:lineRule="auto"/>
        <w:jc w:val="both"/>
        <w:rPr>
          <w:sz w:val="24"/>
          <w:szCs w:val="24"/>
          <w:u w:val="single"/>
          <w:lang w:val="bg-BG" w:eastAsia="bg-BG"/>
        </w:rPr>
      </w:pPr>
      <w:r>
        <w:rPr>
          <w:sz w:val="24"/>
          <w:szCs w:val="24"/>
          <w:lang w:val="bg-BG" w:eastAsia="bg-BG"/>
        </w:rPr>
        <w:t>И</w:t>
      </w:r>
      <w:r w:rsidR="000A0FD5" w:rsidRPr="003443F3">
        <w:rPr>
          <w:sz w:val="24"/>
          <w:szCs w:val="24"/>
          <w:lang w:val="bg-BG" w:eastAsia="bg-BG"/>
        </w:rPr>
        <w:t xml:space="preserve">нформацията в тези полета трябва да бъде </w:t>
      </w:r>
      <w:r w:rsidR="000A0FD5" w:rsidRPr="00C34E56">
        <w:rPr>
          <w:bCs/>
          <w:sz w:val="24"/>
          <w:szCs w:val="24"/>
          <w:lang w:val="bg-BG" w:eastAsia="bg-BG"/>
        </w:rPr>
        <w:t>попълнена</w:t>
      </w:r>
      <w:r w:rsidR="006A0A4C" w:rsidRPr="006A0A4C">
        <w:rPr>
          <w:bCs/>
          <w:sz w:val="24"/>
          <w:szCs w:val="24"/>
          <w:lang w:val="bg-BG" w:eastAsia="bg-BG"/>
        </w:rPr>
        <w:t xml:space="preserve"> </w:t>
      </w:r>
      <w:r w:rsidR="006A0A4C" w:rsidRPr="00C34E56">
        <w:rPr>
          <w:bCs/>
          <w:sz w:val="24"/>
          <w:szCs w:val="24"/>
          <w:lang w:val="bg-BG" w:eastAsia="bg-BG"/>
        </w:rPr>
        <w:t>задължително</w:t>
      </w:r>
      <w:r w:rsidR="000A0FD5" w:rsidRPr="00C34E56">
        <w:rPr>
          <w:bCs/>
          <w:sz w:val="24"/>
          <w:szCs w:val="24"/>
          <w:lang w:val="bg-BG" w:eastAsia="bg-BG"/>
        </w:rPr>
        <w:t>.</w:t>
      </w:r>
      <w:r w:rsidR="000A0FD5" w:rsidRPr="003443F3">
        <w:rPr>
          <w:sz w:val="24"/>
          <w:szCs w:val="24"/>
          <w:u w:val="single"/>
          <w:lang w:val="bg-BG" w:eastAsia="bg-BG"/>
        </w:rPr>
        <w:t xml:space="preserve"> </w:t>
      </w:r>
    </w:p>
    <w:p w14:paraId="3CEC7481" w14:textId="66E86D37" w:rsidR="00096E4E" w:rsidRPr="008F5BB3" w:rsidRDefault="00A9262A" w:rsidP="00852888">
      <w:pPr>
        <w:spacing w:before="60" w:after="60" w:line="252" w:lineRule="auto"/>
        <w:ind w:right="82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целите на настоящата процедура са заложени следните допълнителни полета:</w:t>
      </w:r>
    </w:p>
    <w:p w14:paraId="116F29F1" w14:textId="77777777" w:rsidR="009619B5" w:rsidRPr="008F5BB3" w:rsidRDefault="009619B5" w:rsidP="00852888">
      <w:pPr>
        <w:spacing w:before="60" w:after="60" w:line="252" w:lineRule="auto"/>
        <w:ind w:right="82"/>
        <w:jc w:val="both"/>
        <w:rPr>
          <w:sz w:val="24"/>
          <w:szCs w:val="24"/>
          <w:lang w:val="bg-BG"/>
        </w:rPr>
      </w:pPr>
    </w:p>
    <w:p w14:paraId="5F7FA5AF" w14:textId="3C3AAE07" w:rsidR="0038639B" w:rsidRPr="0038639B" w:rsidRDefault="0038639B" w:rsidP="006A0A4C">
      <w:pPr>
        <w:spacing w:before="60" w:after="60" w:line="252" w:lineRule="auto"/>
        <w:jc w:val="both"/>
        <w:rPr>
          <w:b/>
          <w:sz w:val="24"/>
          <w:szCs w:val="24"/>
          <w:lang w:val="bg-BG"/>
        </w:rPr>
      </w:pPr>
      <w:r w:rsidRPr="0038639B">
        <w:rPr>
          <w:b/>
          <w:sz w:val="24"/>
          <w:szCs w:val="24"/>
          <w:lang w:val="bg-BG"/>
        </w:rPr>
        <w:t xml:space="preserve">Хоризонтални </w:t>
      </w:r>
      <w:r w:rsidR="00B962CD">
        <w:rPr>
          <w:b/>
          <w:sz w:val="24"/>
          <w:szCs w:val="24"/>
          <w:lang w:val="bg-BG"/>
        </w:rPr>
        <w:t>принципи</w:t>
      </w:r>
      <w:r w:rsidR="00B962CD" w:rsidRPr="0038639B">
        <w:rPr>
          <w:b/>
          <w:sz w:val="24"/>
          <w:szCs w:val="24"/>
          <w:lang w:val="bg-BG"/>
        </w:rPr>
        <w:t xml:space="preserve"> </w:t>
      </w:r>
    </w:p>
    <w:p w14:paraId="3CD0A5A8" w14:textId="5C5417DC" w:rsidR="005A5A27" w:rsidRDefault="0038639B" w:rsidP="006A0A4C">
      <w:pPr>
        <w:spacing w:before="60" w:after="60" w:line="252" w:lineRule="auto"/>
        <w:ind w:right="73"/>
        <w:jc w:val="both"/>
        <w:rPr>
          <w:b/>
          <w:bCs/>
          <w:sz w:val="24"/>
          <w:szCs w:val="24"/>
          <w:lang w:val="bg-BG" w:eastAsia="bg-BG"/>
        </w:rPr>
      </w:pPr>
      <w:r w:rsidRPr="0038639B">
        <w:rPr>
          <w:bCs/>
          <w:sz w:val="24"/>
          <w:szCs w:val="24"/>
          <w:lang w:val="bg-BG"/>
        </w:rPr>
        <w:lastRenderedPageBreak/>
        <w:t xml:space="preserve">Кандидатът </w:t>
      </w:r>
      <w:r w:rsidR="00FA23C3">
        <w:rPr>
          <w:bCs/>
          <w:sz w:val="24"/>
          <w:szCs w:val="24"/>
          <w:lang w:val="bg-BG"/>
        </w:rPr>
        <w:t>посочва</w:t>
      </w:r>
      <w:r w:rsidR="00DC5536" w:rsidRPr="00DC5536">
        <w:rPr>
          <w:bCs/>
          <w:sz w:val="24"/>
          <w:szCs w:val="24"/>
          <w:lang w:val="bg-BG"/>
        </w:rPr>
        <w:t xml:space="preserve">, че предложените дейности съответстват и допринасят за реализиране на </w:t>
      </w:r>
      <w:r w:rsidR="00DC5536" w:rsidRPr="00482D07">
        <w:rPr>
          <w:bCs/>
          <w:sz w:val="24"/>
          <w:szCs w:val="24"/>
          <w:lang w:val="bg-BG"/>
        </w:rPr>
        <w:t>хоризонталните</w:t>
      </w:r>
      <w:r w:rsidR="00DC5536" w:rsidRPr="00DC5536">
        <w:rPr>
          <w:bCs/>
          <w:sz w:val="24"/>
          <w:szCs w:val="24"/>
          <w:lang w:val="bg-BG"/>
        </w:rPr>
        <w:t xml:space="preserve"> </w:t>
      </w:r>
      <w:r w:rsidR="00482D07">
        <w:rPr>
          <w:bCs/>
          <w:sz w:val="24"/>
          <w:szCs w:val="24"/>
          <w:lang w:val="bg-BG"/>
        </w:rPr>
        <w:t>принципи</w:t>
      </w:r>
      <w:r w:rsidR="00DC5536">
        <w:rPr>
          <w:bCs/>
          <w:sz w:val="24"/>
          <w:szCs w:val="24"/>
          <w:lang w:val="bg-BG"/>
        </w:rPr>
        <w:t xml:space="preserve">, както и </w:t>
      </w:r>
      <w:r w:rsidR="006A0A4C">
        <w:rPr>
          <w:bCs/>
          <w:sz w:val="24"/>
          <w:szCs w:val="24"/>
          <w:lang w:val="bg-BG"/>
        </w:rPr>
        <w:t>по какъв начин</w:t>
      </w:r>
      <w:r w:rsidR="00FA23C3">
        <w:rPr>
          <w:bCs/>
          <w:sz w:val="24"/>
          <w:szCs w:val="24"/>
          <w:lang w:val="bg-BG"/>
        </w:rPr>
        <w:t xml:space="preserve"> при изпълнението на проекта ще</w:t>
      </w:r>
      <w:r w:rsidRPr="0038639B">
        <w:rPr>
          <w:bCs/>
          <w:sz w:val="24"/>
          <w:szCs w:val="24"/>
          <w:lang w:val="bg-BG"/>
        </w:rPr>
        <w:t xml:space="preserve"> се спаз</w:t>
      </w:r>
      <w:r w:rsidR="00FA23C3">
        <w:rPr>
          <w:bCs/>
          <w:sz w:val="24"/>
          <w:szCs w:val="24"/>
          <w:lang w:val="bg-BG"/>
        </w:rPr>
        <w:t>ва</w:t>
      </w:r>
      <w:r w:rsidRPr="0038639B">
        <w:rPr>
          <w:bCs/>
          <w:sz w:val="24"/>
          <w:szCs w:val="24"/>
          <w:lang w:val="bg-BG"/>
        </w:rPr>
        <w:t xml:space="preserve">т хоризонталните принципи, </w:t>
      </w:r>
      <w:r w:rsidR="006A0A4C">
        <w:rPr>
          <w:bCs/>
          <w:sz w:val="24"/>
          <w:szCs w:val="24"/>
          <w:lang w:val="bg-BG"/>
        </w:rPr>
        <w:t>описани</w:t>
      </w:r>
      <w:r w:rsidRPr="0038639B">
        <w:rPr>
          <w:bCs/>
          <w:sz w:val="24"/>
          <w:szCs w:val="24"/>
          <w:lang w:val="bg-BG"/>
        </w:rPr>
        <w:t xml:space="preserve"> в раздел 17 от Условията за кандидатстване.</w:t>
      </w:r>
    </w:p>
    <w:p w14:paraId="44E3CDF8" w14:textId="77777777" w:rsidR="00807CF9" w:rsidRDefault="00807CF9" w:rsidP="006A0A4C">
      <w:pPr>
        <w:spacing w:before="60" w:after="60" w:line="252" w:lineRule="auto"/>
        <w:ind w:right="73"/>
        <w:jc w:val="both"/>
        <w:rPr>
          <w:b/>
          <w:bCs/>
          <w:sz w:val="24"/>
          <w:szCs w:val="24"/>
          <w:lang w:val="bg-BG" w:eastAsia="bg-BG"/>
        </w:rPr>
      </w:pPr>
    </w:p>
    <w:p w14:paraId="5FF41140" w14:textId="7442E1F8" w:rsidR="00517B21" w:rsidRPr="00553FB0" w:rsidRDefault="00460FA1" w:rsidP="006A0A4C">
      <w:pPr>
        <w:spacing w:before="60" w:after="60" w:line="252" w:lineRule="auto"/>
        <w:ind w:right="73"/>
        <w:jc w:val="both"/>
        <w:rPr>
          <w:b/>
          <w:bCs/>
          <w:sz w:val="24"/>
          <w:szCs w:val="24"/>
          <w:lang w:val="bg-BG" w:eastAsia="bg-BG"/>
        </w:rPr>
      </w:pPr>
      <w:r w:rsidRPr="00553FB0">
        <w:rPr>
          <w:b/>
          <w:bCs/>
          <w:sz w:val="24"/>
          <w:szCs w:val="24"/>
          <w:lang w:val="bg-BG" w:eastAsia="bg-BG"/>
        </w:rPr>
        <w:t xml:space="preserve">Размер на авансово плащане </w:t>
      </w:r>
    </w:p>
    <w:p w14:paraId="7CFB5D66" w14:textId="6A33D8B8" w:rsidR="006E655A" w:rsidRDefault="00517B21" w:rsidP="005B679B">
      <w:pPr>
        <w:spacing w:before="60" w:after="60" w:line="252" w:lineRule="auto"/>
        <w:ind w:right="73"/>
        <w:jc w:val="both"/>
        <w:rPr>
          <w:sz w:val="24"/>
          <w:szCs w:val="24"/>
          <w:lang w:val="bg-BG" w:eastAsia="bg-BG"/>
        </w:rPr>
      </w:pPr>
      <w:r w:rsidRPr="00553FB0">
        <w:rPr>
          <w:sz w:val="24"/>
          <w:szCs w:val="24"/>
          <w:lang w:val="bg-BG" w:eastAsia="bg-BG"/>
        </w:rPr>
        <w:t>К</w:t>
      </w:r>
      <w:r w:rsidR="00460FA1" w:rsidRPr="00553FB0">
        <w:rPr>
          <w:sz w:val="24"/>
          <w:szCs w:val="24"/>
          <w:lang w:val="bg-BG" w:eastAsia="bg-BG"/>
        </w:rPr>
        <w:t xml:space="preserve">андидатът посочва размера (в проценти от БФП) на авансовото плащане, което желае да получи, съгласно указанията на </w:t>
      </w:r>
      <w:r w:rsidR="0099042F" w:rsidRPr="00CC02F9">
        <w:rPr>
          <w:sz w:val="24"/>
          <w:szCs w:val="24"/>
          <w:lang w:val="bg-BG" w:eastAsia="bg-BG"/>
        </w:rPr>
        <w:t xml:space="preserve">т. </w:t>
      </w:r>
      <w:r w:rsidR="00460FA1" w:rsidRPr="00786B95">
        <w:rPr>
          <w:sz w:val="24"/>
          <w:szCs w:val="24"/>
          <w:lang w:val="bg-BG" w:eastAsia="bg-BG"/>
        </w:rPr>
        <w:t>14</w:t>
      </w:r>
      <w:r w:rsidR="0099042F" w:rsidRPr="00786B95">
        <w:rPr>
          <w:sz w:val="24"/>
          <w:szCs w:val="24"/>
          <w:lang w:val="bg-BG" w:eastAsia="bg-BG"/>
        </w:rPr>
        <w:t>.</w:t>
      </w:r>
      <w:r w:rsidR="00786B95" w:rsidRPr="00CA1242">
        <w:rPr>
          <w:sz w:val="24"/>
          <w:szCs w:val="24"/>
          <w:lang w:val="bg-BG" w:eastAsia="bg-BG"/>
        </w:rPr>
        <w:t>7</w:t>
      </w:r>
      <w:r w:rsidR="00460FA1" w:rsidRPr="00553FB0">
        <w:rPr>
          <w:sz w:val="24"/>
          <w:szCs w:val="24"/>
          <w:lang w:val="bg-BG" w:eastAsia="bg-BG"/>
        </w:rPr>
        <w:t xml:space="preserve"> от </w:t>
      </w:r>
      <w:r w:rsidRPr="00553FB0">
        <w:rPr>
          <w:sz w:val="24"/>
          <w:szCs w:val="24"/>
          <w:lang w:val="bg-BG" w:eastAsia="bg-BG"/>
        </w:rPr>
        <w:t>Условията</w:t>
      </w:r>
      <w:r w:rsidR="00460FA1" w:rsidRPr="00553FB0">
        <w:rPr>
          <w:sz w:val="24"/>
          <w:szCs w:val="24"/>
          <w:lang w:val="bg-BG" w:eastAsia="bg-BG"/>
        </w:rPr>
        <w:t xml:space="preserve"> за кандидатстване по настоящата процедура.</w:t>
      </w:r>
    </w:p>
    <w:p w14:paraId="094BDFC1" w14:textId="77777777" w:rsidR="004305E0" w:rsidRDefault="004305E0" w:rsidP="00AB5A40">
      <w:pPr>
        <w:spacing w:before="60" w:after="60" w:line="252" w:lineRule="auto"/>
        <w:ind w:right="73"/>
        <w:jc w:val="both"/>
        <w:rPr>
          <w:b/>
          <w:bCs/>
          <w:sz w:val="24"/>
          <w:szCs w:val="24"/>
          <w:lang w:val="bg-BG" w:eastAsia="bg-BG"/>
        </w:rPr>
      </w:pPr>
    </w:p>
    <w:p w14:paraId="3005C236" w14:textId="77777777" w:rsidR="00FA23C3" w:rsidRPr="003443F3" w:rsidRDefault="00FA23C3" w:rsidP="00A037DF">
      <w:pPr>
        <w:spacing w:before="60" w:after="60" w:line="252" w:lineRule="auto"/>
        <w:rPr>
          <w:sz w:val="14"/>
          <w:szCs w:val="14"/>
          <w:lang w:val="bg-BG"/>
        </w:rPr>
      </w:pPr>
    </w:p>
    <w:p w14:paraId="2627F8CF" w14:textId="778554DD" w:rsidR="00DD600E" w:rsidRPr="003443F3" w:rsidRDefault="00852888" w:rsidP="00A037DF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>
        <w:rPr>
          <w:b/>
          <w:position w:val="-1"/>
          <w:sz w:val="24"/>
          <w:szCs w:val="24"/>
          <w:u w:val="thick" w:color="000000"/>
          <w:lang w:val="bg-BG"/>
        </w:rPr>
        <w:t>С</w:t>
      </w:r>
      <w:r w:rsidR="005169DB"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екция </w:t>
      </w:r>
      <w:r w:rsidR="00DD600E" w:rsidRPr="003443F3">
        <w:rPr>
          <w:b/>
          <w:position w:val="-1"/>
          <w:sz w:val="24"/>
          <w:szCs w:val="24"/>
          <w:u w:val="thick" w:color="000000"/>
          <w:lang w:val="bg-BG"/>
        </w:rPr>
        <w:t>Е-декларации</w:t>
      </w:r>
    </w:p>
    <w:p w14:paraId="6680D817" w14:textId="5ABE028F" w:rsidR="00DD600E" w:rsidRDefault="00DD600E" w:rsidP="00A037DF">
      <w:pPr>
        <w:spacing w:before="60" w:after="60" w:line="252" w:lineRule="auto"/>
        <w:jc w:val="both"/>
        <w:rPr>
          <w:sz w:val="24"/>
          <w:lang w:val="bg-BG" w:eastAsia="en-GB"/>
        </w:rPr>
      </w:pPr>
      <w:bookmarkStart w:id="9" w:name="_Hlk130830891"/>
      <w:r w:rsidRPr="003443F3">
        <w:rPr>
          <w:sz w:val="24"/>
          <w:lang w:val="bg-BG" w:eastAsia="en-GB"/>
        </w:rPr>
        <w:t xml:space="preserve">При отварянето на </w:t>
      </w:r>
      <w:r w:rsidR="00852888">
        <w:rPr>
          <w:sz w:val="24"/>
          <w:lang w:val="bg-BG" w:eastAsia="en-GB"/>
        </w:rPr>
        <w:t>секция</w:t>
      </w:r>
      <w:r w:rsidR="00852888" w:rsidRPr="003443F3">
        <w:rPr>
          <w:sz w:val="24"/>
          <w:lang w:val="bg-BG" w:eastAsia="en-GB"/>
        </w:rPr>
        <w:t xml:space="preserve"> </w:t>
      </w:r>
      <w:r w:rsidRPr="003443F3">
        <w:rPr>
          <w:sz w:val="24"/>
          <w:lang w:val="bg-BG" w:eastAsia="en-GB"/>
        </w:rPr>
        <w:t xml:space="preserve">Е-ДЕКЛАРАЦИИ ще </w:t>
      </w:r>
      <w:r w:rsidRPr="008E7B34">
        <w:rPr>
          <w:sz w:val="24"/>
          <w:lang w:val="bg-BG" w:eastAsia="en-GB"/>
        </w:rPr>
        <w:t>се визуализира следния</w:t>
      </w:r>
      <w:r w:rsidR="0053390E" w:rsidRPr="008E7B34">
        <w:rPr>
          <w:sz w:val="24"/>
          <w:lang w:val="bg-BG" w:eastAsia="en-GB"/>
        </w:rPr>
        <w:t>т</w:t>
      </w:r>
      <w:r w:rsidRPr="008E7B34">
        <w:rPr>
          <w:sz w:val="24"/>
          <w:lang w:val="bg-BG" w:eastAsia="en-GB"/>
        </w:rPr>
        <w:t xml:space="preserve"> прозорец:</w:t>
      </w:r>
    </w:p>
    <w:bookmarkEnd w:id="9"/>
    <w:p w14:paraId="3FB3DA3D" w14:textId="1AEF104C" w:rsidR="006E655A" w:rsidRDefault="006E655A" w:rsidP="00A037DF">
      <w:pPr>
        <w:spacing w:before="60" w:after="60" w:line="252" w:lineRule="auto"/>
        <w:jc w:val="both"/>
        <w:rPr>
          <w:sz w:val="24"/>
          <w:lang w:val="bg-BG" w:eastAsia="en-GB"/>
        </w:rPr>
      </w:pPr>
    </w:p>
    <w:p w14:paraId="6050E56F" w14:textId="0305DD26" w:rsidR="00AD5224" w:rsidRDefault="004D33EF" w:rsidP="00A037DF">
      <w:pPr>
        <w:spacing w:before="60" w:after="60" w:line="252" w:lineRule="auto"/>
        <w:jc w:val="both"/>
        <w:rPr>
          <w:sz w:val="24"/>
          <w:lang w:val="bg-BG" w:eastAsia="en-GB"/>
        </w:rPr>
      </w:pPr>
      <w:r>
        <w:rPr>
          <w:noProof/>
        </w:rPr>
        <w:drawing>
          <wp:inline distT="0" distB="0" distL="0" distR="0" wp14:anchorId="1DB13B54" wp14:editId="059607E2">
            <wp:extent cx="5918200" cy="1784350"/>
            <wp:effectExtent l="0" t="0" r="635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178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C7364" w14:textId="77777777" w:rsidR="006E655A" w:rsidRPr="00807CF9" w:rsidRDefault="006E655A" w:rsidP="00A037DF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</w:p>
    <w:p w14:paraId="653A82E5" w14:textId="7BEED26C" w:rsidR="00ED43B6" w:rsidRDefault="00DD600E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  <w:r w:rsidRPr="00863FDA">
        <w:rPr>
          <w:noProof/>
          <w:sz w:val="24"/>
          <w:lang w:val="bg-BG" w:eastAsia="bg-BG"/>
        </w:rPr>
        <w:t>Е-Деклараци</w:t>
      </w:r>
      <w:r w:rsidR="00ED43B6" w:rsidRPr="003443F3">
        <w:rPr>
          <w:noProof/>
          <w:sz w:val="24"/>
          <w:lang w:val="bg-BG" w:eastAsia="bg-BG"/>
        </w:rPr>
        <w:t>ите</w:t>
      </w:r>
      <w:r w:rsidRPr="00863FDA">
        <w:rPr>
          <w:noProof/>
          <w:sz w:val="24"/>
          <w:lang w:val="bg-BG" w:eastAsia="bg-BG"/>
        </w:rPr>
        <w:t xml:space="preserve"> се попълва</w:t>
      </w:r>
      <w:r w:rsidR="00ED43B6" w:rsidRPr="003443F3">
        <w:rPr>
          <w:noProof/>
          <w:sz w:val="24"/>
          <w:lang w:val="bg-BG" w:eastAsia="bg-BG"/>
        </w:rPr>
        <w:t>т</w:t>
      </w:r>
      <w:r w:rsidRPr="00863FDA">
        <w:rPr>
          <w:noProof/>
          <w:sz w:val="24"/>
          <w:lang w:val="bg-BG" w:eastAsia="bg-BG"/>
        </w:rPr>
        <w:t xml:space="preserve">, </w:t>
      </w:r>
      <w:r w:rsidRPr="00863FDA">
        <w:rPr>
          <w:b/>
          <w:noProof/>
          <w:sz w:val="24"/>
          <w:lang w:val="bg-BG" w:eastAsia="bg-BG"/>
        </w:rPr>
        <w:t>в случай че проектното предложение</w:t>
      </w:r>
      <w:r w:rsidRPr="00863FDA">
        <w:rPr>
          <w:noProof/>
          <w:sz w:val="24"/>
          <w:lang w:val="bg-BG" w:eastAsia="bg-BG"/>
        </w:rPr>
        <w:t xml:space="preserve"> </w:t>
      </w:r>
      <w:r w:rsidRPr="00863FDA">
        <w:rPr>
          <w:b/>
          <w:noProof/>
          <w:sz w:val="24"/>
          <w:lang w:val="bg-BG" w:eastAsia="bg-BG"/>
        </w:rPr>
        <w:t>се подава с валиден КЕП на официалн</w:t>
      </w:r>
      <w:r w:rsidRPr="003443F3">
        <w:rPr>
          <w:b/>
          <w:noProof/>
          <w:sz w:val="24"/>
          <w:lang w:val="bg-BG" w:eastAsia="bg-BG"/>
        </w:rPr>
        <w:t>ия</w:t>
      </w:r>
      <w:r w:rsidRPr="00863FDA">
        <w:rPr>
          <w:b/>
          <w:noProof/>
          <w:sz w:val="24"/>
          <w:lang w:val="bg-BG" w:eastAsia="bg-BG"/>
        </w:rPr>
        <w:t xml:space="preserve"> представляващ кандидат</w:t>
      </w:r>
      <w:r w:rsidRPr="003443F3">
        <w:rPr>
          <w:b/>
          <w:noProof/>
          <w:sz w:val="24"/>
          <w:lang w:val="bg-BG" w:eastAsia="bg-BG"/>
        </w:rPr>
        <w:t>а</w:t>
      </w:r>
      <w:r w:rsidRPr="00863FDA">
        <w:rPr>
          <w:noProof/>
          <w:sz w:val="24"/>
          <w:lang w:val="bg-BG" w:eastAsia="bg-BG"/>
        </w:rPr>
        <w:t xml:space="preserve">, като в този случай </w:t>
      </w:r>
      <w:r w:rsidR="00ED43B6" w:rsidRPr="00863FDA">
        <w:rPr>
          <w:noProof/>
          <w:sz w:val="24"/>
          <w:lang w:val="bg-BG" w:eastAsia="bg-BG"/>
        </w:rPr>
        <w:t>декларираната информация се потвърждава в секция Е-деклараци</w:t>
      </w:r>
      <w:r w:rsidR="000A0E71">
        <w:rPr>
          <w:noProof/>
          <w:sz w:val="24"/>
          <w:lang w:val="bg-BG" w:eastAsia="bg-BG"/>
        </w:rPr>
        <w:t>я</w:t>
      </w:r>
      <w:r w:rsidR="00ED43B6" w:rsidRPr="00863FDA">
        <w:rPr>
          <w:noProof/>
          <w:sz w:val="24"/>
          <w:lang w:val="bg-BG" w:eastAsia="bg-BG"/>
        </w:rPr>
        <w:t xml:space="preserve"> за </w:t>
      </w:r>
      <w:r w:rsidR="000A0E71" w:rsidRPr="00863FDA">
        <w:rPr>
          <w:noProof/>
          <w:sz w:val="24"/>
          <w:lang w:val="bg-BG" w:eastAsia="bg-BG"/>
        </w:rPr>
        <w:t>съглас</w:t>
      </w:r>
      <w:r w:rsidR="000A0E71">
        <w:rPr>
          <w:noProof/>
          <w:sz w:val="24"/>
          <w:lang w:val="bg-BG" w:eastAsia="bg-BG"/>
        </w:rPr>
        <w:t>ие</w:t>
      </w:r>
      <w:r w:rsidR="000A0E71" w:rsidRPr="00863FDA">
        <w:rPr>
          <w:noProof/>
          <w:sz w:val="24"/>
          <w:lang w:val="bg-BG" w:eastAsia="bg-BG"/>
        </w:rPr>
        <w:t xml:space="preserve"> данни</w:t>
      </w:r>
      <w:r w:rsidR="001E3A77">
        <w:rPr>
          <w:noProof/>
          <w:sz w:val="24"/>
          <w:lang w:val="bg-BG" w:eastAsia="bg-BG"/>
        </w:rPr>
        <w:t>те</w:t>
      </w:r>
      <w:r w:rsidR="000A0E71">
        <w:rPr>
          <w:noProof/>
          <w:sz w:val="24"/>
          <w:lang w:val="bg-BG" w:eastAsia="bg-BG"/>
        </w:rPr>
        <w:t xml:space="preserve"> да бъдат предоставяни </w:t>
      </w:r>
      <w:r w:rsidR="00D06D68">
        <w:rPr>
          <w:noProof/>
          <w:sz w:val="24"/>
          <w:lang w:val="bg-BG" w:eastAsia="bg-BG"/>
        </w:rPr>
        <w:t>от</w:t>
      </w:r>
      <w:r w:rsidR="000A0E71">
        <w:rPr>
          <w:noProof/>
          <w:sz w:val="24"/>
          <w:lang w:val="bg-BG" w:eastAsia="bg-BG"/>
        </w:rPr>
        <w:t xml:space="preserve"> НСИ</w:t>
      </w:r>
      <w:r w:rsidR="000A0E71" w:rsidRPr="00863FDA">
        <w:rPr>
          <w:noProof/>
          <w:sz w:val="24"/>
          <w:lang w:val="bg-BG" w:eastAsia="bg-BG"/>
        </w:rPr>
        <w:t xml:space="preserve"> </w:t>
      </w:r>
      <w:r w:rsidR="00ED43B6" w:rsidRPr="00863FDA">
        <w:rPr>
          <w:noProof/>
          <w:sz w:val="24"/>
          <w:lang w:val="bg-BG" w:eastAsia="bg-BG"/>
        </w:rPr>
        <w:t>посредством отбелязване в кутийката „потвърждавам“</w:t>
      </w:r>
      <w:r w:rsidR="00D64879">
        <w:rPr>
          <w:noProof/>
          <w:sz w:val="24"/>
          <w:lang w:val="bg-BG" w:eastAsia="bg-BG"/>
        </w:rPr>
        <w:t>.</w:t>
      </w:r>
    </w:p>
    <w:p w14:paraId="1D9EDBB0" w14:textId="6FEE9508" w:rsidR="000A0E71" w:rsidRDefault="000A0E71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  <w:r>
        <w:rPr>
          <w:noProof/>
          <w:sz w:val="24"/>
          <w:lang w:val="bg-BG" w:eastAsia="bg-BG"/>
        </w:rPr>
        <w:t xml:space="preserve">Общата </w:t>
      </w:r>
      <w:r w:rsidR="00B53A0E">
        <w:rPr>
          <w:noProof/>
          <w:sz w:val="24"/>
          <w:lang w:val="bg-BG" w:eastAsia="bg-BG"/>
        </w:rPr>
        <w:t>Е-</w:t>
      </w:r>
      <w:r>
        <w:rPr>
          <w:noProof/>
          <w:sz w:val="24"/>
          <w:lang w:val="bg-BG" w:eastAsia="bg-BG"/>
        </w:rPr>
        <w:t xml:space="preserve">декларация следва да се отвори чрез клик върху синия текст „декларирам, че“ в четвърта колона. Декларацията </w:t>
      </w:r>
      <w:r w:rsidR="00B53A0E">
        <w:rPr>
          <w:noProof/>
          <w:sz w:val="24"/>
          <w:lang w:val="bg-BG" w:eastAsia="bg-BG"/>
        </w:rPr>
        <w:t>ще се визуализира в следния прозорец:</w:t>
      </w:r>
    </w:p>
    <w:p w14:paraId="6C1458FA" w14:textId="77777777" w:rsidR="009619B5" w:rsidRDefault="009619B5" w:rsidP="00D06D68">
      <w:pPr>
        <w:spacing w:before="60" w:after="60" w:line="252" w:lineRule="auto"/>
        <w:jc w:val="both"/>
        <w:rPr>
          <w:noProof/>
        </w:rPr>
      </w:pPr>
    </w:p>
    <w:p w14:paraId="4A4455A3" w14:textId="77777777" w:rsidR="009619B5" w:rsidRDefault="004D33EF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  <w:r>
        <w:rPr>
          <w:noProof/>
        </w:rPr>
        <w:drawing>
          <wp:inline distT="0" distB="0" distL="0" distR="0" wp14:anchorId="12C57CAE" wp14:editId="6D71F973">
            <wp:extent cx="5776997" cy="21717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53205" cy="2200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E32F7" w14:textId="77777777" w:rsidR="009619B5" w:rsidRDefault="009619B5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</w:p>
    <w:p w14:paraId="75803A6F" w14:textId="77777777" w:rsidR="009619B5" w:rsidRDefault="009619B5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</w:p>
    <w:p w14:paraId="0D7ED012" w14:textId="77777777" w:rsidR="009619B5" w:rsidRPr="009619B5" w:rsidRDefault="009619B5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</w:p>
    <w:p w14:paraId="081F4F3D" w14:textId="2604200F" w:rsidR="000A0E71" w:rsidRDefault="009619B5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  <w:r>
        <w:rPr>
          <w:noProof/>
          <w:sz w:val="24"/>
          <w:lang w:val="bg-BG" w:eastAsia="bg-BG"/>
        </w:rPr>
        <w:t>З</w:t>
      </w:r>
      <w:r w:rsidR="00B53A0E">
        <w:rPr>
          <w:noProof/>
          <w:sz w:val="24"/>
          <w:lang w:val="bg-BG" w:eastAsia="bg-BG"/>
        </w:rPr>
        <w:t xml:space="preserve">а изпълнение на изискванията </w:t>
      </w:r>
      <w:r w:rsidR="00FF70A9" w:rsidRPr="00FF70A9">
        <w:rPr>
          <w:noProof/>
          <w:sz w:val="24"/>
          <w:lang w:val="bg-BG" w:eastAsia="bg-BG"/>
        </w:rPr>
        <w:t>в</w:t>
      </w:r>
      <w:r w:rsidR="00B53A0E" w:rsidRPr="00FF70A9">
        <w:rPr>
          <w:noProof/>
          <w:sz w:val="24"/>
          <w:lang w:val="bg-BG" w:eastAsia="bg-BG"/>
        </w:rPr>
        <w:t xml:space="preserve"> </w:t>
      </w:r>
      <w:r w:rsidR="00FF70A9" w:rsidRPr="00FF70A9">
        <w:rPr>
          <w:noProof/>
          <w:sz w:val="24"/>
          <w:lang w:val="bg-BG" w:eastAsia="bg-BG"/>
        </w:rPr>
        <w:t>раздел</w:t>
      </w:r>
      <w:r w:rsidR="00B53A0E" w:rsidRPr="00FF70A9">
        <w:rPr>
          <w:noProof/>
          <w:sz w:val="24"/>
          <w:lang w:val="bg-BG" w:eastAsia="bg-BG"/>
        </w:rPr>
        <w:t xml:space="preserve"> 21 </w:t>
      </w:r>
      <w:r w:rsidR="000F7202" w:rsidRPr="00FF70A9">
        <w:rPr>
          <w:noProof/>
          <w:sz w:val="24"/>
          <w:lang w:val="bg-BG" w:eastAsia="bg-BG"/>
        </w:rPr>
        <w:t xml:space="preserve">от </w:t>
      </w:r>
      <w:r w:rsidR="00D53D30" w:rsidRPr="00FF70A9">
        <w:rPr>
          <w:noProof/>
          <w:sz w:val="24"/>
          <w:lang w:val="bg-BG" w:eastAsia="bg-BG"/>
        </w:rPr>
        <w:t>у</w:t>
      </w:r>
      <w:r w:rsidR="000F7202" w:rsidRPr="00FF70A9">
        <w:rPr>
          <w:noProof/>
          <w:sz w:val="24"/>
          <w:lang w:val="bg-BG" w:eastAsia="bg-BG"/>
        </w:rPr>
        <w:t>словията за кандидатстване</w:t>
      </w:r>
      <w:r w:rsidR="000F7202">
        <w:rPr>
          <w:noProof/>
          <w:sz w:val="24"/>
          <w:lang w:val="bg-BG" w:eastAsia="bg-BG"/>
        </w:rPr>
        <w:t xml:space="preserve"> </w:t>
      </w:r>
      <w:r w:rsidR="00B53A0E">
        <w:rPr>
          <w:noProof/>
          <w:sz w:val="24"/>
          <w:lang w:val="bg-BG" w:eastAsia="bg-BG"/>
        </w:rPr>
        <w:t>„</w:t>
      </w:r>
      <w:r w:rsidR="000A0E71" w:rsidRPr="00863FDA">
        <w:rPr>
          <w:noProof/>
          <w:sz w:val="24"/>
          <w:lang w:val="bg-BG" w:eastAsia="bg-BG"/>
        </w:rPr>
        <w:t>За период от 10 (десет) години преди датата на кандидатстване по настоящ</w:t>
      </w:r>
      <w:r w:rsidR="000A0E71" w:rsidRPr="000A0E71">
        <w:rPr>
          <w:noProof/>
          <w:sz w:val="24"/>
          <w:lang w:eastAsia="bg-BG"/>
        </w:rPr>
        <w:t>a</w:t>
      </w:r>
      <w:r w:rsidR="000A0E71" w:rsidRPr="00863FDA">
        <w:rPr>
          <w:noProof/>
          <w:sz w:val="24"/>
          <w:lang w:val="bg-BG" w:eastAsia="bg-BG"/>
        </w:rPr>
        <w:t>та процедура, кандидатът, когото представлявам, продължава да изпълнява или е изпълнил със средства от външни за него източници само тези инвестиции в сходни с допустимите по процедурата дейности, които са описани в приложената справка</w:t>
      </w:r>
      <w:r w:rsidR="00B53A0E">
        <w:rPr>
          <w:noProof/>
          <w:sz w:val="24"/>
          <w:lang w:val="bg-BG" w:eastAsia="bg-BG"/>
        </w:rPr>
        <w:t>“ следва да се добавят необходимия брой редове</w:t>
      </w:r>
      <w:r w:rsidR="00D06D68">
        <w:rPr>
          <w:noProof/>
          <w:sz w:val="24"/>
          <w:lang w:val="bg-BG" w:eastAsia="bg-BG"/>
        </w:rPr>
        <w:t xml:space="preserve"> чрез</w:t>
      </w:r>
      <w:r w:rsidR="00B53A0E">
        <w:rPr>
          <w:noProof/>
          <w:sz w:val="24"/>
          <w:lang w:val="bg-BG" w:eastAsia="bg-BG"/>
        </w:rPr>
        <w:t xml:space="preserve"> </w:t>
      </w:r>
      <w:r w:rsidR="00956CF8">
        <w:rPr>
          <w:noProof/>
          <w:sz w:val="24"/>
          <w:lang w:val="bg-BG" w:eastAsia="bg-BG"/>
        </w:rPr>
        <w:t>бутона „Д</w:t>
      </w:r>
      <w:r w:rsidR="00B53A0E">
        <w:rPr>
          <w:noProof/>
          <w:sz w:val="24"/>
          <w:lang w:val="bg-BG" w:eastAsia="bg-BG"/>
        </w:rPr>
        <w:t>обави ред</w:t>
      </w:r>
    </w:p>
    <w:p w14:paraId="136AD129" w14:textId="26C98936" w:rsidR="003357D4" w:rsidRDefault="00B53A0E" w:rsidP="00A037DF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>
        <w:rPr>
          <w:noProof/>
          <w:sz w:val="24"/>
          <w:lang w:val="bg-BG" w:eastAsia="bg-BG"/>
        </w:rPr>
        <w:t>В съответните колони следва да бъде попълнена приложимата информация за н</w:t>
      </w:r>
      <w:r w:rsidRPr="00B53A0E">
        <w:rPr>
          <w:noProof/>
          <w:sz w:val="24"/>
          <w:lang w:val="bg-BG" w:eastAsia="bg-BG"/>
        </w:rPr>
        <w:t>аименование на проекта или дейността</w:t>
      </w:r>
      <w:r>
        <w:rPr>
          <w:noProof/>
          <w:sz w:val="24"/>
          <w:lang w:val="bg-BG" w:eastAsia="bg-BG"/>
        </w:rPr>
        <w:t xml:space="preserve"> и източника на финансиране. </w:t>
      </w:r>
      <w:r w:rsidR="00AD5224" w:rsidRPr="00017C2D">
        <w:rPr>
          <w:bCs/>
          <w:position w:val="-1"/>
          <w:sz w:val="24"/>
          <w:szCs w:val="24"/>
          <w:u w:val="thick" w:color="000000"/>
          <w:lang w:val="bg-BG"/>
        </w:rPr>
        <w:t>При липса на изпълнени/изпълнявани проекти в сектора се посочва неприложимо на първи ред.</w:t>
      </w:r>
      <w:r w:rsidR="00AD5224" w:rsidRPr="00863FDA">
        <w:rPr>
          <w:bCs/>
          <w:position w:val="-1"/>
          <w:sz w:val="24"/>
          <w:szCs w:val="24"/>
          <w:u w:val="thick" w:color="000000"/>
          <w:lang w:val="bg-BG"/>
        </w:rPr>
        <w:t xml:space="preserve"> </w:t>
      </w:r>
      <w:r w:rsidR="00956CF8">
        <w:rPr>
          <w:noProof/>
          <w:sz w:val="24"/>
          <w:lang w:val="bg-BG" w:eastAsia="bg-BG"/>
        </w:rPr>
        <w:t>След попълване на необходимите данни</w:t>
      </w:r>
      <w:r w:rsidR="005F6172">
        <w:rPr>
          <w:noProof/>
          <w:sz w:val="24"/>
          <w:lang w:val="bg-BG" w:eastAsia="bg-BG"/>
        </w:rPr>
        <w:t>,</w:t>
      </w:r>
      <w:r w:rsidR="00956CF8">
        <w:rPr>
          <w:noProof/>
          <w:sz w:val="24"/>
          <w:lang w:val="bg-BG" w:eastAsia="bg-BG"/>
        </w:rPr>
        <w:t xml:space="preserve"> следва да се кликне върху бутона „Потвърди“.</w:t>
      </w:r>
    </w:p>
    <w:p w14:paraId="36DB486F" w14:textId="7F14C5A6" w:rsidR="005169DB" w:rsidRDefault="006C1441" w:rsidP="00A037DF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6C1441">
        <w:rPr>
          <w:b/>
          <w:position w:val="-1"/>
          <w:sz w:val="24"/>
          <w:szCs w:val="24"/>
          <w:u w:val="thick" w:color="000000"/>
          <w:lang w:val="bg-BG"/>
        </w:rPr>
        <w:t>В случай че проектното предложение се подава с валиден КЕП на оправомощено лице, декларациите в секция „Е-декларации“ се попълват и подписват от официалния представител на кандидата и същите се прикачват в секция „Прикачени документи“ от Формуляра за кандидатстване</w:t>
      </w:r>
      <w:r w:rsidR="001523D9">
        <w:rPr>
          <w:b/>
          <w:position w:val="-1"/>
          <w:sz w:val="24"/>
          <w:szCs w:val="24"/>
          <w:u w:val="thick" w:color="000000"/>
          <w:lang w:val="bg-BG"/>
        </w:rPr>
        <w:t xml:space="preserve"> съгласно изискванията на раздел </w:t>
      </w:r>
      <w:r w:rsidR="00172033">
        <w:rPr>
          <w:b/>
          <w:position w:val="-1"/>
          <w:sz w:val="24"/>
          <w:szCs w:val="24"/>
          <w:u w:val="thick" w:color="000000"/>
          <w:lang w:val="bg-BG"/>
        </w:rPr>
        <w:t>24</w:t>
      </w:r>
      <w:r w:rsidR="001523D9">
        <w:rPr>
          <w:b/>
          <w:position w:val="-1"/>
          <w:sz w:val="24"/>
          <w:szCs w:val="24"/>
          <w:u w:val="thick" w:color="000000"/>
          <w:lang w:val="bg-BG"/>
        </w:rPr>
        <w:t xml:space="preserve"> от условията за кандидатстване</w:t>
      </w:r>
      <w:r w:rsidR="006164C4">
        <w:rPr>
          <w:b/>
          <w:position w:val="-1"/>
          <w:sz w:val="24"/>
          <w:szCs w:val="24"/>
          <w:u w:val="thick" w:color="000000"/>
          <w:lang w:val="bg-BG"/>
        </w:rPr>
        <w:t xml:space="preserve">, същите се попълват и от </w:t>
      </w:r>
      <w:r w:rsidR="006164C4" w:rsidRPr="006C1441">
        <w:rPr>
          <w:b/>
          <w:position w:val="-1"/>
          <w:sz w:val="24"/>
          <w:szCs w:val="24"/>
          <w:u w:val="thick" w:color="000000"/>
          <w:lang w:val="bg-BG"/>
        </w:rPr>
        <w:t>официалния представител на</w:t>
      </w:r>
      <w:r w:rsidR="006164C4">
        <w:rPr>
          <w:b/>
          <w:position w:val="-1"/>
          <w:sz w:val="24"/>
          <w:szCs w:val="24"/>
          <w:u w:val="thick" w:color="000000"/>
          <w:lang w:val="bg-BG"/>
        </w:rPr>
        <w:t xml:space="preserve"> партньора.</w:t>
      </w:r>
    </w:p>
    <w:p w14:paraId="70F467F6" w14:textId="2976C7C7" w:rsidR="00E05279" w:rsidRPr="00E05279" w:rsidRDefault="00E05279" w:rsidP="00D06D68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FA23C3">
        <w:rPr>
          <w:noProof/>
          <w:sz w:val="24"/>
          <w:lang w:val="bg-BG" w:eastAsia="bg-BG"/>
        </w:rPr>
        <w:t>Системата</w:t>
      </w:r>
      <w:r w:rsidRPr="003443F3">
        <w:rPr>
          <w:sz w:val="24"/>
          <w:szCs w:val="24"/>
          <w:lang w:val="bg-BG"/>
        </w:rPr>
        <w:t xml:space="preserve"> ще провери формуляра и ще визуализира допуснатите грешки при неговото попълване</w:t>
      </w:r>
      <w:r w:rsidR="00D06D68">
        <w:rPr>
          <w:sz w:val="24"/>
          <w:szCs w:val="24"/>
          <w:lang w:val="bg-BG"/>
        </w:rPr>
        <w:t xml:space="preserve"> чрез бутона „</w:t>
      </w:r>
      <w:r w:rsidR="00D06D68" w:rsidRPr="00D06D68">
        <w:rPr>
          <w:sz w:val="24"/>
          <w:szCs w:val="24"/>
          <w:lang w:val="bg-BG"/>
        </w:rPr>
        <w:t>Провери формуляра за грешки</w:t>
      </w:r>
      <w:r w:rsidR="00D06D68">
        <w:rPr>
          <w:sz w:val="24"/>
          <w:szCs w:val="24"/>
          <w:lang w:val="bg-BG"/>
        </w:rPr>
        <w:t>“</w:t>
      </w:r>
      <w:r w:rsidRPr="003443F3">
        <w:rPr>
          <w:sz w:val="24"/>
          <w:szCs w:val="24"/>
          <w:lang w:val="bg-BG"/>
        </w:rPr>
        <w:t>.</w:t>
      </w:r>
      <w:r w:rsidR="00D06D68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Всяко поле</w:t>
      </w:r>
      <w:r w:rsidR="000F7202" w:rsidRPr="000F7202">
        <w:rPr>
          <w:sz w:val="24"/>
          <w:szCs w:val="24"/>
          <w:lang w:val="bg-BG"/>
        </w:rPr>
        <w:t xml:space="preserve"> </w:t>
      </w:r>
      <w:r w:rsidR="000F7202" w:rsidRPr="003443F3">
        <w:rPr>
          <w:sz w:val="24"/>
          <w:szCs w:val="24"/>
          <w:lang w:val="bg-BG"/>
        </w:rPr>
        <w:t>от съответната секция от Формуляра</w:t>
      </w:r>
      <w:r w:rsidRPr="003443F3">
        <w:rPr>
          <w:sz w:val="24"/>
          <w:szCs w:val="24"/>
          <w:lang w:val="bg-BG"/>
        </w:rPr>
        <w:t>, в което има допусната грешка, се оцветява в „червена рамка“.</w:t>
      </w:r>
    </w:p>
    <w:p w14:paraId="6B453370" w14:textId="01B96580" w:rsidR="00E05279" w:rsidRPr="003443F3" w:rsidRDefault="00D06D68" w:rsidP="00D06D68">
      <w:pPr>
        <w:spacing w:before="60" w:after="60" w:line="252" w:lineRule="auto"/>
        <w:ind w:right="7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При</w:t>
      </w:r>
      <w:r w:rsidR="00E05279" w:rsidRPr="003443F3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не</w:t>
      </w:r>
      <w:r w:rsidR="00E05279" w:rsidRPr="003443F3">
        <w:rPr>
          <w:b/>
          <w:sz w:val="24"/>
          <w:szCs w:val="24"/>
          <w:lang w:val="bg-BG"/>
        </w:rPr>
        <w:t>отстран</w:t>
      </w:r>
      <w:r w:rsidR="005F6172">
        <w:rPr>
          <w:b/>
          <w:sz w:val="24"/>
          <w:szCs w:val="24"/>
          <w:lang w:val="bg-BG"/>
        </w:rPr>
        <w:t>ен</w:t>
      </w:r>
      <w:r w:rsidR="00E05279" w:rsidRPr="003443F3">
        <w:rPr>
          <w:b/>
          <w:sz w:val="24"/>
          <w:szCs w:val="24"/>
          <w:lang w:val="bg-BG"/>
        </w:rPr>
        <w:t xml:space="preserve">и грешки системата </w:t>
      </w:r>
      <w:r>
        <w:rPr>
          <w:b/>
          <w:sz w:val="24"/>
          <w:szCs w:val="24"/>
          <w:lang w:val="bg-BG"/>
        </w:rPr>
        <w:t>не позволява</w:t>
      </w:r>
      <w:r w:rsidR="00E05279" w:rsidRPr="003443F3">
        <w:rPr>
          <w:b/>
          <w:sz w:val="24"/>
          <w:szCs w:val="24"/>
          <w:lang w:val="bg-BG"/>
        </w:rPr>
        <w:t xml:space="preserve"> пода</w:t>
      </w:r>
      <w:r>
        <w:rPr>
          <w:b/>
          <w:sz w:val="24"/>
          <w:szCs w:val="24"/>
          <w:lang w:val="bg-BG"/>
        </w:rPr>
        <w:t>ване на</w:t>
      </w:r>
      <w:r w:rsidR="00E05279" w:rsidRPr="003443F3">
        <w:rPr>
          <w:b/>
          <w:sz w:val="24"/>
          <w:szCs w:val="24"/>
          <w:lang w:val="bg-BG"/>
        </w:rPr>
        <w:t xml:space="preserve"> проектното предложение</w:t>
      </w:r>
      <w:r>
        <w:rPr>
          <w:b/>
          <w:sz w:val="24"/>
          <w:szCs w:val="24"/>
          <w:lang w:val="bg-BG"/>
        </w:rPr>
        <w:t>.</w:t>
      </w:r>
    </w:p>
    <w:p w14:paraId="3D7FAA99" w14:textId="70F52076" w:rsidR="00E05279" w:rsidRDefault="00E05279" w:rsidP="00D06D68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/>
        </w:rPr>
      </w:pPr>
      <w:r w:rsidRPr="003443F3">
        <w:rPr>
          <w:b/>
          <w:sz w:val="24"/>
          <w:szCs w:val="24"/>
          <w:u w:val="single"/>
          <w:lang w:val="bg-BG"/>
        </w:rPr>
        <w:t>След</w:t>
      </w:r>
      <w:r>
        <w:rPr>
          <w:b/>
          <w:sz w:val="24"/>
          <w:szCs w:val="24"/>
          <w:u w:val="single"/>
          <w:lang w:val="bg-BG"/>
        </w:rPr>
        <w:t xml:space="preserve"> като</w:t>
      </w:r>
      <w:r w:rsidRPr="003443F3">
        <w:rPr>
          <w:b/>
          <w:sz w:val="24"/>
          <w:szCs w:val="24"/>
          <w:u w:val="single"/>
          <w:lang w:val="bg-BG"/>
        </w:rPr>
        <w:t xml:space="preserve"> формуляр</w:t>
      </w:r>
      <w:r>
        <w:rPr>
          <w:b/>
          <w:sz w:val="24"/>
          <w:szCs w:val="24"/>
          <w:u w:val="single"/>
          <w:lang w:val="bg-BG"/>
        </w:rPr>
        <w:t>ът е проверен</w:t>
      </w:r>
      <w:r w:rsidRPr="003443F3">
        <w:rPr>
          <w:b/>
          <w:sz w:val="24"/>
          <w:szCs w:val="24"/>
          <w:u w:val="single"/>
          <w:lang w:val="bg-BG"/>
        </w:rPr>
        <w:t xml:space="preserve"> за грешки, </w:t>
      </w:r>
      <w:r w:rsidR="00D06D68">
        <w:rPr>
          <w:b/>
          <w:sz w:val="24"/>
          <w:szCs w:val="24"/>
          <w:u w:val="single"/>
          <w:lang w:val="bg-BG"/>
        </w:rPr>
        <w:t>следва</w:t>
      </w:r>
      <w:r w:rsidRPr="003443F3">
        <w:rPr>
          <w:b/>
          <w:sz w:val="24"/>
          <w:szCs w:val="24"/>
          <w:u w:val="single"/>
          <w:lang w:val="bg-BG"/>
        </w:rPr>
        <w:t xml:space="preserve"> да </w:t>
      </w:r>
      <w:r>
        <w:rPr>
          <w:b/>
          <w:sz w:val="24"/>
          <w:szCs w:val="24"/>
          <w:u w:val="single"/>
          <w:lang w:val="bg-BG"/>
        </w:rPr>
        <w:t xml:space="preserve">се </w:t>
      </w:r>
      <w:r w:rsidRPr="003443F3">
        <w:rPr>
          <w:b/>
          <w:sz w:val="24"/>
          <w:szCs w:val="24"/>
          <w:u w:val="single"/>
          <w:lang w:val="bg-BG"/>
        </w:rPr>
        <w:t>прикач</w:t>
      </w:r>
      <w:r>
        <w:rPr>
          <w:b/>
          <w:sz w:val="24"/>
          <w:szCs w:val="24"/>
          <w:u w:val="single"/>
          <w:lang w:val="bg-BG"/>
        </w:rPr>
        <w:t>ат</w:t>
      </w:r>
      <w:r w:rsidRPr="003443F3">
        <w:rPr>
          <w:b/>
          <w:sz w:val="24"/>
          <w:szCs w:val="24"/>
          <w:u w:val="single"/>
          <w:lang w:val="bg-BG"/>
        </w:rPr>
        <w:t xml:space="preserve"> всички приложения към </w:t>
      </w:r>
      <w:r w:rsidR="00D06D68">
        <w:rPr>
          <w:b/>
          <w:sz w:val="24"/>
          <w:szCs w:val="24"/>
          <w:u w:val="single"/>
          <w:lang w:val="bg-BG"/>
        </w:rPr>
        <w:t>него</w:t>
      </w:r>
      <w:r w:rsidRPr="003443F3">
        <w:rPr>
          <w:b/>
          <w:sz w:val="24"/>
          <w:szCs w:val="24"/>
          <w:u w:val="single"/>
          <w:lang w:val="bg-BG"/>
        </w:rPr>
        <w:t>.</w:t>
      </w:r>
      <w:r>
        <w:rPr>
          <w:b/>
          <w:sz w:val="24"/>
          <w:szCs w:val="24"/>
          <w:u w:val="single"/>
          <w:lang w:val="bg-BG"/>
        </w:rPr>
        <w:t xml:space="preserve"> </w:t>
      </w:r>
    </w:p>
    <w:p w14:paraId="265386AF" w14:textId="77777777" w:rsidR="00E05279" w:rsidRDefault="00E05279" w:rsidP="00E05279">
      <w:pPr>
        <w:spacing w:before="60" w:after="60" w:line="252" w:lineRule="auto"/>
        <w:ind w:firstLine="709"/>
        <w:jc w:val="both"/>
        <w:rPr>
          <w:b/>
          <w:sz w:val="24"/>
          <w:szCs w:val="24"/>
          <w:u w:val="single"/>
          <w:lang w:val="bg-BG"/>
        </w:rPr>
      </w:pPr>
    </w:p>
    <w:p w14:paraId="15768DFD" w14:textId="07CCCD5E" w:rsidR="00FF7377" w:rsidRPr="003443F3" w:rsidRDefault="00706646" w:rsidP="00A037DF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  <w:r>
        <w:rPr>
          <w:b/>
          <w:sz w:val="24"/>
          <w:szCs w:val="24"/>
          <w:u w:val="single"/>
          <w:lang w:val="bg-BG" w:eastAsia="bg-BG"/>
        </w:rPr>
        <w:t>С</w:t>
      </w:r>
      <w:r w:rsidR="00FF7377" w:rsidRPr="003443F3">
        <w:rPr>
          <w:b/>
          <w:sz w:val="24"/>
          <w:szCs w:val="24"/>
          <w:u w:val="single"/>
          <w:lang w:val="bg-BG" w:eastAsia="bg-BG"/>
        </w:rPr>
        <w:t>екция Прикачени документи</w:t>
      </w:r>
    </w:p>
    <w:p w14:paraId="23610F34" w14:textId="2D43BF92" w:rsidR="00336E26" w:rsidRP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 xml:space="preserve">Към проектното предложение кандидатът трябва да прикачи </w:t>
      </w:r>
      <w:r w:rsidR="0076372A" w:rsidRPr="00336E26">
        <w:rPr>
          <w:bCs/>
          <w:sz w:val="24"/>
          <w:szCs w:val="24"/>
          <w:lang w:val="bg-BG"/>
        </w:rPr>
        <w:t xml:space="preserve">в ИСУН </w:t>
      </w:r>
      <w:r w:rsidRPr="00336E26">
        <w:rPr>
          <w:bCs/>
          <w:sz w:val="24"/>
          <w:szCs w:val="24"/>
          <w:lang w:val="bg-BG"/>
        </w:rPr>
        <w:t xml:space="preserve">всички подкрепящи документи, посочени в </w:t>
      </w:r>
      <w:r w:rsidR="00172033">
        <w:rPr>
          <w:bCs/>
          <w:sz w:val="24"/>
          <w:szCs w:val="24"/>
          <w:lang w:val="bg-BG"/>
        </w:rPr>
        <w:t>раздел</w:t>
      </w:r>
      <w:r w:rsidRPr="00336E26">
        <w:rPr>
          <w:bCs/>
          <w:sz w:val="24"/>
          <w:szCs w:val="24"/>
          <w:lang w:val="bg-BG"/>
        </w:rPr>
        <w:t xml:space="preserve"> 24 от </w:t>
      </w:r>
      <w:r w:rsidR="00D6369E">
        <w:rPr>
          <w:bCs/>
          <w:sz w:val="24"/>
          <w:szCs w:val="24"/>
          <w:lang w:val="bg-BG"/>
        </w:rPr>
        <w:t>у</w:t>
      </w:r>
      <w:r w:rsidRPr="00336E26">
        <w:rPr>
          <w:bCs/>
          <w:sz w:val="24"/>
          <w:szCs w:val="24"/>
          <w:lang w:val="bg-BG"/>
        </w:rPr>
        <w:t>словията за кандидатстване.</w:t>
      </w:r>
    </w:p>
    <w:p w14:paraId="7DE43172" w14:textId="370A97E0" w:rsidR="00CA1242" w:rsidRPr="00CA1242" w:rsidRDefault="00CA1242" w:rsidP="00CA124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CA1242">
        <w:rPr>
          <w:bCs/>
          <w:sz w:val="24"/>
          <w:szCs w:val="24"/>
          <w:lang w:val="bg-BG"/>
        </w:rPr>
        <w:t>Приложените документи трябва да се номерират, прилагат в последователността, определена в раздел 24 от Условията за кандидатстване и да са с наименование на латиница, от което е видно какво е съдържанието им с цел улесняване прегледа на документите при извършване на оценка на проектното предложение. При подаване на ревизирана версия на проекта в секция  „Прикачени документи“</w:t>
      </w:r>
      <w:r w:rsidR="006367D8">
        <w:rPr>
          <w:bCs/>
          <w:sz w:val="24"/>
          <w:szCs w:val="24"/>
          <w:lang w:val="bg-BG"/>
        </w:rPr>
        <w:t>,</w:t>
      </w:r>
      <w:r w:rsidRPr="00CA1242">
        <w:rPr>
          <w:bCs/>
          <w:sz w:val="24"/>
          <w:szCs w:val="24"/>
          <w:lang w:val="bg-BG"/>
        </w:rPr>
        <w:t xml:space="preserve"> следва да бъдат прикачени актуалните версии на документите, като в наименованието им се съдържа номер и дата на съответната ревизия.</w:t>
      </w:r>
    </w:p>
    <w:p w14:paraId="5D911089" w14:textId="4454A53C" w:rsidR="00336E26" w:rsidRPr="00336E26" w:rsidRDefault="00CA1242" w:rsidP="00CA124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CA1242">
        <w:rPr>
          <w:bCs/>
          <w:sz w:val="24"/>
          <w:szCs w:val="24"/>
          <w:lang w:val="bg-BG"/>
        </w:rPr>
        <w:t>Файловете на документите, които се изисква да бъдат представени в *.</w:t>
      </w:r>
      <w:proofErr w:type="spellStart"/>
      <w:r w:rsidRPr="00CA1242">
        <w:rPr>
          <w:bCs/>
          <w:sz w:val="24"/>
          <w:szCs w:val="24"/>
          <w:lang w:val="bg-BG"/>
        </w:rPr>
        <w:t>pdf</w:t>
      </w:r>
      <w:proofErr w:type="spellEnd"/>
      <w:r w:rsidRPr="00CA1242">
        <w:rPr>
          <w:bCs/>
          <w:sz w:val="24"/>
          <w:szCs w:val="24"/>
          <w:lang w:val="bg-BG"/>
        </w:rPr>
        <w:t xml:space="preserve">, следва да бъдат сканирани с резолюция (разделителна способност) между 200 и 300 </w:t>
      </w:r>
      <w:proofErr w:type="spellStart"/>
      <w:r w:rsidRPr="00CA1242">
        <w:rPr>
          <w:bCs/>
          <w:sz w:val="24"/>
          <w:szCs w:val="24"/>
          <w:lang w:val="bg-BG"/>
        </w:rPr>
        <w:t>dpi</w:t>
      </w:r>
      <w:proofErr w:type="spellEnd"/>
      <w:r w:rsidRPr="00CA1242">
        <w:rPr>
          <w:bCs/>
          <w:sz w:val="24"/>
          <w:szCs w:val="24"/>
          <w:lang w:val="bg-BG"/>
        </w:rPr>
        <w:t xml:space="preserve"> или да бъдат сканирани с OCR (машинно четим формат). Файловете може да бъдат приложени чрез общ архивиран файл в .</w:t>
      </w:r>
      <w:proofErr w:type="spellStart"/>
      <w:r w:rsidRPr="00CA1242">
        <w:rPr>
          <w:bCs/>
          <w:sz w:val="24"/>
          <w:szCs w:val="24"/>
          <w:lang w:val="bg-BG"/>
        </w:rPr>
        <w:t>zip</w:t>
      </w:r>
      <w:proofErr w:type="spellEnd"/>
      <w:r w:rsidRPr="00CA1242">
        <w:rPr>
          <w:bCs/>
          <w:sz w:val="24"/>
          <w:szCs w:val="24"/>
          <w:lang w:val="bg-BG"/>
        </w:rPr>
        <w:t xml:space="preserve"> или .</w:t>
      </w:r>
      <w:proofErr w:type="spellStart"/>
      <w:r w:rsidRPr="00CA1242">
        <w:rPr>
          <w:bCs/>
          <w:sz w:val="24"/>
          <w:szCs w:val="24"/>
          <w:lang w:val="bg-BG"/>
        </w:rPr>
        <w:t>rar</w:t>
      </w:r>
      <w:proofErr w:type="spellEnd"/>
      <w:r w:rsidRPr="00CA1242">
        <w:rPr>
          <w:bCs/>
          <w:sz w:val="24"/>
          <w:szCs w:val="24"/>
          <w:lang w:val="bg-BG"/>
        </w:rPr>
        <w:t>, което не отменя задължението всеки отделен файл да бъде във формата, указан в съответната точка от т. 24 от Условията за кандидатстване, и да отговаря на изискванията за подписване, ако има такива</w:t>
      </w:r>
      <w:r w:rsidR="00064A7E" w:rsidRPr="00336E26">
        <w:rPr>
          <w:bCs/>
          <w:sz w:val="24"/>
          <w:szCs w:val="24"/>
          <w:lang w:val="bg-BG"/>
        </w:rPr>
        <w:t>.</w:t>
      </w:r>
    </w:p>
    <w:p w14:paraId="5EF38940" w14:textId="350095E8" w:rsid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 xml:space="preserve">При отварянето на </w:t>
      </w:r>
      <w:r w:rsidR="00D932AB">
        <w:rPr>
          <w:bCs/>
          <w:sz w:val="24"/>
          <w:szCs w:val="24"/>
          <w:lang w:val="bg-BG"/>
        </w:rPr>
        <w:t>секция</w:t>
      </w:r>
      <w:r w:rsidR="00D932AB" w:rsidRPr="00336E26">
        <w:rPr>
          <w:bCs/>
          <w:sz w:val="24"/>
          <w:szCs w:val="24"/>
          <w:lang w:val="bg-BG"/>
        </w:rPr>
        <w:t xml:space="preserve"> </w:t>
      </w:r>
      <w:r w:rsidRPr="00336E26">
        <w:rPr>
          <w:bCs/>
          <w:sz w:val="24"/>
          <w:szCs w:val="24"/>
          <w:lang w:val="bg-BG"/>
        </w:rPr>
        <w:t>Прикачени документи ще се визуализира следният прозорец:</w:t>
      </w:r>
    </w:p>
    <w:p w14:paraId="479E561A" w14:textId="77777777" w:rsidR="00AE312A" w:rsidRDefault="00AE312A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</w:p>
    <w:p w14:paraId="58307854" w14:textId="3A45FB56" w:rsidR="00336E26" w:rsidRPr="00336E26" w:rsidRDefault="004D33EF" w:rsidP="00AE312A">
      <w:pPr>
        <w:spacing w:before="60" w:after="60" w:line="252" w:lineRule="auto"/>
        <w:ind w:right="389"/>
        <w:jc w:val="center"/>
        <w:rPr>
          <w:bCs/>
          <w:sz w:val="24"/>
          <w:szCs w:val="24"/>
          <w:lang w:val="bg-BG"/>
        </w:rPr>
      </w:pPr>
      <w:r>
        <w:rPr>
          <w:noProof/>
        </w:rPr>
        <w:lastRenderedPageBreak/>
        <w:drawing>
          <wp:inline distT="0" distB="0" distL="0" distR="0" wp14:anchorId="29C7E9FC" wp14:editId="7DBA8816">
            <wp:extent cx="5918200" cy="1896745"/>
            <wp:effectExtent l="0" t="0" r="6350" b="825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18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BC44E" w14:textId="37D7F7B0" w:rsid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>.</w:t>
      </w:r>
    </w:p>
    <w:p w14:paraId="5ED42F4F" w14:textId="1D7E4C39" w:rsidR="00CA1242" w:rsidRPr="00336E26" w:rsidRDefault="00CA1242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CA1242">
        <w:rPr>
          <w:bCs/>
          <w:sz w:val="24"/>
          <w:szCs w:val="24"/>
          <w:lang w:val="bg-BG"/>
        </w:rPr>
        <w:t>От падащото меню се избира вида на документите, които следва да се прикачат</w:t>
      </w:r>
      <w:r>
        <w:rPr>
          <w:bCs/>
          <w:sz w:val="24"/>
          <w:szCs w:val="24"/>
          <w:lang w:val="bg-BG"/>
        </w:rPr>
        <w:t>.</w:t>
      </w:r>
    </w:p>
    <w:p w14:paraId="3A46C512" w14:textId="5C329205" w:rsidR="00336E26" w:rsidRP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 xml:space="preserve">В колона 3 </w:t>
      </w:r>
      <w:r w:rsidR="00112045">
        <w:rPr>
          <w:bCs/>
          <w:sz w:val="24"/>
          <w:szCs w:val="24"/>
          <w:lang w:val="bg-BG"/>
        </w:rPr>
        <w:t>„О</w:t>
      </w:r>
      <w:r w:rsidRPr="00336E26">
        <w:rPr>
          <w:bCs/>
          <w:sz w:val="24"/>
          <w:szCs w:val="24"/>
          <w:lang w:val="bg-BG"/>
        </w:rPr>
        <w:t>писание</w:t>
      </w:r>
      <w:r w:rsidR="00112045">
        <w:rPr>
          <w:bCs/>
          <w:sz w:val="24"/>
          <w:szCs w:val="24"/>
          <w:lang w:val="bg-BG"/>
        </w:rPr>
        <w:t>“</w:t>
      </w:r>
      <w:r w:rsidRPr="00336E26">
        <w:rPr>
          <w:bCs/>
          <w:sz w:val="24"/>
          <w:szCs w:val="24"/>
          <w:lang w:val="bg-BG"/>
        </w:rPr>
        <w:t xml:space="preserve"> се дава кратка информация за вида документ. При прилагане на общ архивиран файл в .</w:t>
      </w:r>
      <w:proofErr w:type="spellStart"/>
      <w:r w:rsidRPr="00336E26">
        <w:rPr>
          <w:bCs/>
          <w:sz w:val="24"/>
          <w:szCs w:val="24"/>
          <w:lang w:val="bg-BG"/>
        </w:rPr>
        <w:t>zip</w:t>
      </w:r>
      <w:proofErr w:type="spellEnd"/>
      <w:r w:rsidRPr="00336E26">
        <w:rPr>
          <w:bCs/>
          <w:sz w:val="24"/>
          <w:szCs w:val="24"/>
          <w:lang w:val="bg-BG"/>
        </w:rPr>
        <w:t xml:space="preserve"> или .</w:t>
      </w:r>
      <w:proofErr w:type="spellStart"/>
      <w:r w:rsidRPr="00336E26">
        <w:rPr>
          <w:bCs/>
          <w:sz w:val="24"/>
          <w:szCs w:val="24"/>
          <w:lang w:val="bg-BG"/>
        </w:rPr>
        <w:t>rar</w:t>
      </w:r>
      <w:proofErr w:type="spellEnd"/>
      <w:r w:rsidRPr="00336E26">
        <w:rPr>
          <w:bCs/>
          <w:sz w:val="24"/>
          <w:szCs w:val="24"/>
          <w:lang w:val="bg-BG"/>
        </w:rPr>
        <w:t xml:space="preserve"> следва да се опише съдържанието на отделните файлове, които са архивирани.  </w:t>
      </w:r>
    </w:p>
    <w:p w14:paraId="48030A32" w14:textId="2AB29F0B" w:rsidR="00336E26" w:rsidRP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 xml:space="preserve">Всички файлове се прикачват в ИСУН  в </w:t>
      </w:r>
      <w:r w:rsidR="00D932AB">
        <w:rPr>
          <w:bCs/>
          <w:sz w:val="24"/>
          <w:szCs w:val="24"/>
          <w:lang w:val="bg-BG"/>
        </w:rPr>
        <w:t>секция</w:t>
      </w:r>
      <w:r w:rsidR="00D932AB" w:rsidRPr="00336E26">
        <w:rPr>
          <w:bCs/>
          <w:sz w:val="24"/>
          <w:szCs w:val="24"/>
          <w:lang w:val="bg-BG"/>
        </w:rPr>
        <w:t xml:space="preserve"> </w:t>
      </w:r>
      <w:r w:rsidRPr="00336E26">
        <w:rPr>
          <w:bCs/>
          <w:sz w:val="24"/>
          <w:szCs w:val="24"/>
          <w:lang w:val="bg-BG"/>
        </w:rPr>
        <w:t xml:space="preserve">„Прикачени документи“ от формуляра за кандидатстване – полета на колона  „Файл“. </w:t>
      </w:r>
    </w:p>
    <w:p w14:paraId="39342B32" w14:textId="218C43D0" w:rsidR="00BD26F2" w:rsidRPr="00D6369E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>Нови редове се добавят чрез бутон „Добави“, визуализиращ се в долния ляв ъгъл.</w:t>
      </w:r>
    </w:p>
    <w:p w14:paraId="23988647" w14:textId="6ADF790D" w:rsidR="00B84019" w:rsidRPr="003443F3" w:rsidRDefault="00B84019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След като </w:t>
      </w:r>
      <w:r w:rsidR="00272426" w:rsidRPr="003443F3">
        <w:rPr>
          <w:sz w:val="24"/>
          <w:szCs w:val="24"/>
          <w:lang w:val="bg-BG" w:eastAsia="bg-BG"/>
        </w:rPr>
        <w:t>се попълни</w:t>
      </w:r>
      <w:r w:rsidRPr="003443F3">
        <w:rPr>
          <w:sz w:val="24"/>
          <w:szCs w:val="24"/>
          <w:lang w:val="bg-BG" w:eastAsia="bg-BG"/>
        </w:rPr>
        <w:t xml:space="preserve"> формуляр</w:t>
      </w:r>
      <w:r w:rsidR="000763D1" w:rsidRPr="003443F3">
        <w:rPr>
          <w:sz w:val="24"/>
          <w:szCs w:val="24"/>
          <w:lang w:val="bg-BG" w:eastAsia="bg-BG"/>
        </w:rPr>
        <w:t>ът</w:t>
      </w:r>
      <w:r w:rsidRPr="003443F3">
        <w:rPr>
          <w:sz w:val="24"/>
          <w:szCs w:val="24"/>
          <w:lang w:val="bg-BG" w:eastAsia="bg-BG"/>
        </w:rPr>
        <w:t xml:space="preserve"> и след като са описани и прикачени всички приложения</w:t>
      </w:r>
      <w:r w:rsidR="00622548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</w:t>
      </w:r>
      <w:r w:rsidR="00272426" w:rsidRPr="003443F3">
        <w:rPr>
          <w:sz w:val="24"/>
          <w:szCs w:val="24"/>
          <w:lang w:val="bg-BG" w:eastAsia="bg-BG"/>
        </w:rPr>
        <w:t xml:space="preserve">може да се пристъпи към </w:t>
      </w:r>
      <w:r w:rsidRPr="003443F3">
        <w:rPr>
          <w:sz w:val="24"/>
          <w:szCs w:val="24"/>
          <w:lang w:val="bg-BG" w:eastAsia="bg-BG"/>
        </w:rPr>
        <w:t xml:space="preserve">приключване на проектното предложение. Това става чрез натискане на бутона „Продължи“ под формуляра, като системата извършва </w:t>
      </w:r>
      <w:r w:rsidR="005A1E1F" w:rsidRPr="003443F3">
        <w:rPr>
          <w:sz w:val="24"/>
          <w:szCs w:val="24"/>
          <w:lang w:val="bg-BG" w:eastAsia="bg-BG"/>
        </w:rPr>
        <w:t>проверка за грешк</w:t>
      </w:r>
      <w:r w:rsidR="00B84E36">
        <w:rPr>
          <w:sz w:val="24"/>
          <w:szCs w:val="24"/>
          <w:lang w:val="bg-BG" w:eastAsia="bg-BG"/>
        </w:rPr>
        <w:t>и</w:t>
      </w:r>
      <w:r w:rsidR="005A1E1F" w:rsidRPr="003443F3">
        <w:rPr>
          <w:sz w:val="24"/>
          <w:szCs w:val="24"/>
          <w:lang w:val="bg-BG" w:eastAsia="bg-BG"/>
        </w:rPr>
        <w:t>. Ако системата не открие допуснати грешки и/или предпоставки за възможни грешки след извършената проверка, формулярът се зарежда в режим за преглед и може да</w:t>
      </w:r>
      <w:r w:rsidR="00272426" w:rsidRPr="003443F3">
        <w:rPr>
          <w:sz w:val="24"/>
          <w:szCs w:val="24"/>
          <w:lang w:val="bg-BG" w:eastAsia="bg-BG"/>
        </w:rPr>
        <w:t xml:space="preserve"> се промени</w:t>
      </w:r>
      <w:r w:rsidR="005A1E1F" w:rsidRPr="003443F3">
        <w:rPr>
          <w:sz w:val="24"/>
          <w:szCs w:val="24"/>
          <w:lang w:val="bg-BG" w:eastAsia="bg-BG"/>
        </w:rPr>
        <w:t xml:space="preserve"> статус</w:t>
      </w:r>
      <w:r w:rsidR="00825381" w:rsidRPr="003443F3">
        <w:rPr>
          <w:sz w:val="24"/>
          <w:szCs w:val="24"/>
          <w:lang w:val="bg-BG" w:eastAsia="bg-BG"/>
        </w:rPr>
        <w:t>ът</w:t>
      </w:r>
      <w:r w:rsidR="005A1E1F" w:rsidRPr="003443F3">
        <w:rPr>
          <w:sz w:val="24"/>
          <w:szCs w:val="24"/>
          <w:lang w:val="bg-BG" w:eastAsia="bg-BG"/>
        </w:rPr>
        <w:t xml:space="preserve"> на документа на „приключен“ чрез избор на бутон „ПРИКЛЮЧИ“. След избора на командата за приключване, системата прехвърля формуляра в списъка с приключили и готови за подаване формуляри.</w:t>
      </w:r>
    </w:p>
    <w:p w14:paraId="2D6407AB" w14:textId="10D75C58" w:rsidR="00272426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При подаване на проектно предложение чрез ИСУН са възможни две опции - да бъде избран формуляр от приключените формуляри или да се зареди готов формуляр от външен файл „.</w:t>
      </w:r>
      <w:proofErr w:type="spellStart"/>
      <w:r w:rsidRPr="003443F3">
        <w:rPr>
          <w:sz w:val="24"/>
          <w:szCs w:val="24"/>
          <w:lang w:val="bg-BG" w:eastAsia="bg-BG"/>
        </w:rPr>
        <w:t>isun</w:t>
      </w:r>
      <w:proofErr w:type="spellEnd"/>
      <w:r w:rsidRPr="003443F3">
        <w:rPr>
          <w:sz w:val="24"/>
          <w:szCs w:val="24"/>
          <w:lang w:val="bg-BG" w:eastAsia="bg-BG"/>
        </w:rPr>
        <w:t>“.</w:t>
      </w:r>
    </w:p>
    <w:p w14:paraId="7186F599" w14:textId="1A33E7A1" w:rsidR="00272426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При избор на команда „ЗАРЕДИ ОТ ВЪНШЕН ФАЙЛ“</w:t>
      </w:r>
      <w:r w:rsidR="00622548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системата предоставя функционалност за зареждане и визуализация на файл. Системата зарежда формуляра за преглед и проверява за допуснати грешки и/или предпоставки за възможни грешки.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>При успешна проверка</w:t>
      </w:r>
      <w:r w:rsidR="00622548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формулярът се зарежда в режим за преглед и след като се получи уверение, че данните са коректни, се избира бутон „ПРОДЪЛЖИ“.</w:t>
      </w:r>
    </w:p>
    <w:p w14:paraId="6188DD8D" w14:textId="5449C15C" w:rsidR="00272426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При избор на команда „ИЗБЕРИ ОТ ПРИКЛЮЧИЛИ“</w:t>
      </w:r>
      <w:r w:rsidR="00622548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системата визуализира списък с приключили формуляри. Избира се желания</w:t>
      </w:r>
      <w:r w:rsidR="007A39B0" w:rsidRPr="003443F3">
        <w:rPr>
          <w:sz w:val="24"/>
          <w:szCs w:val="24"/>
          <w:lang w:val="bg-BG" w:eastAsia="bg-BG"/>
        </w:rPr>
        <w:t>т</w:t>
      </w:r>
      <w:r w:rsidRPr="003443F3">
        <w:rPr>
          <w:sz w:val="24"/>
          <w:szCs w:val="24"/>
          <w:lang w:val="bg-BG" w:eastAsia="bg-BG"/>
        </w:rPr>
        <w:t xml:space="preserve"> формуляр чрез команда „ПОДАЙ ПРОЕКТНО ПРЕДЛОЖЕНИЕ“. Системата зарежда формуляра за преглед и проверява за допуснати грешки и/или предпоставки за възможни грешки.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 xml:space="preserve">При успешна проверка системата зарежда формуляра в режим за преглед и след като се получи уверение, че данните са коректни, се избира бутон „ПРОДЪЛЖИ“. </w:t>
      </w:r>
    </w:p>
    <w:p w14:paraId="5AA84483" w14:textId="77777777" w:rsidR="00272426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За да бъде подадено проектното предложение по електронен</w:t>
      </w:r>
      <w:r w:rsidR="004C0DC8" w:rsidRPr="003443F3">
        <w:rPr>
          <w:sz w:val="24"/>
          <w:szCs w:val="24"/>
          <w:lang w:val="bg-BG" w:eastAsia="bg-BG"/>
        </w:rPr>
        <w:t xml:space="preserve"> път</w:t>
      </w:r>
      <w:r w:rsidRPr="003443F3">
        <w:rPr>
          <w:sz w:val="24"/>
          <w:szCs w:val="24"/>
          <w:lang w:val="bg-BG" w:eastAsia="bg-BG"/>
        </w:rPr>
        <w:t>, е необходимо кандидатът да разполага с електронен подпис, като при подаване, системата приема окомплектованото проектно предложение и издава регистрационен номер.</w:t>
      </w:r>
    </w:p>
    <w:p w14:paraId="04592AB6" w14:textId="2C8BD744" w:rsidR="004C0DC8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lastRenderedPageBreak/>
        <w:t>За да</w:t>
      </w:r>
      <w:r w:rsidR="004C0DC8" w:rsidRPr="003443F3">
        <w:rPr>
          <w:sz w:val="24"/>
          <w:szCs w:val="24"/>
          <w:lang w:val="bg-BG" w:eastAsia="bg-BG"/>
        </w:rPr>
        <w:t xml:space="preserve"> бъде </w:t>
      </w:r>
      <w:r w:rsidRPr="003443F3">
        <w:rPr>
          <w:sz w:val="24"/>
          <w:szCs w:val="24"/>
          <w:lang w:val="bg-BG" w:eastAsia="bg-BG"/>
        </w:rPr>
        <w:t>подпи</w:t>
      </w:r>
      <w:r w:rsidR="004C0DC8" w:rsidRPr="003443F3">
        <w:rPr>
          <w:sz w:val="24"/>
          <w:szCs w:val="24"/>
          <w:lang w:val="bg-BG" w:eastAsia="bg-BG"/>
        </w:rPr>
        <w:t>сан</w:t>
      </w:r>
      <w:r w:rsidRPr="003443F3">
        <w:rPr>
          <w:sz w:val="24"/>
          <w:szCs w:val="24"/>
          <w:lang w:val="bg-BG" w:eastAsia="bg-BG"/>
        </w:rPr>
        <w:t xml:space="preserve"> електронно файлът с проектното предложение е необходимо, след като </w:t>
      </w:r>
      <w:r w:rsidR="004C0DC8" w:rsidRPr="003443F3">
        <w:rPr>
          <w:sz w:val="24"/>
          <w:szCs w:val="24"/>
          <w:lang w:val="bg-BG" w:eastAsia="bg-BG"/>
        </w:rPr>
        <w:t>е приключило</w:t>
      </w:r>
      <w:r w:rsidRPr="003443F3">
        <w:rPr>
          <w:sz w:val="24"/>
          <w:szCs w:val="24"/>
          <w:lang w:val="bg-BG" w:eastAsia="bg-BG"/>
        </w:rPr>
        <w:t xml:space="preserve"> въвеждането н</w:t>
      </w:r>
      <w:r w:rsidR="004C0DC8" w:rsidRPr="003443F3">
        <w:rPr>
          <w:sz w:val="24"/>
          <w:szCs w:val="24"/>
          <w:lang w:val="bg-BG" w:eastAsia="bg-BG"/>
        </w:rPr>
        <w:t>а информацията във формуляра и е</w:t>
      </w:r>
      <w:r w:rsidRPr="003443F3">
        <w:rPr>
          <w:sz w:val="24"/>
          <w:szCs w:val="24"/>
          <w:lang w:val="bg-BG" w:eastAsia="bg-BG"/>
        </w:rPr>
        <w:t xml:space="preserve"> избра</w:t>
      </w:r>
      <w:r w:rsidR="004C0DC8" w:rsidRPr="003443F3">
        <w:rPr>
          <w:sz w:val="24"/>
          <w:szCs w:val="24"/>
          <w:lang w:val="bg-BG" w:eastAsia="bg-BG"/>
        </w:rPr>
        <w:t>на</w:t>
      </w:r>
      <w:r w:rsidRPr="003443F3">
        <w:rPr>
          <w:sz w:val="24"/>
          <w:szCs w:val="24"/>
          <w:lang w:val="bg-BG" w:eastAsia="bg-BG"/>
        </w:rPr>
        <w:t xml:space="preserve"> опцията за електронно подаване, да </w:t>
      </w:r>
      <w:r w:rsidR="004C0DC8" w:rsidRPr="003443F3">
        <w:rPr>
          <w:sz w:val="24"/>
          <w:szCs w:val="24"/>
          <w:lang w:val="bg-BG" w:eastAsia="bg-BG"/>
        </w:rPr>
        <w:t xml:space="preserve">се </w:t>
      </w:r>
      <w:r w:rsidRPr="003443F3">
        <w:rPr>
          <w:sz w:val="24"/>
          <w:szCs w:val="24"/>
          <w:lang w:val="bg-BG" w:eastAsia="bg-BG"/>
        </w:rPr>
        <w:t>изтегли проектното предложение чрез избор на зеления бутон „ИЗТ</w:t>
      </w:r>
      <w:r w:rsidR="004C0DC8" w:rsidRPr="003443F3">
        <w:rPr>
          <w:sz w:val="24"/>
          <w:szCs w:val="24"/>
          <w:lang w:val="bg-BG" w:eastAsia="bg-BG"/>
        </w:rPr>
        <w:t>Е</w:t>
      </w:r>
      <w:r w:rsidR="00A55E21" w:rsidRPr="003443F3">
        <w:rPr>
          <w:sz w:val="24"/>
          <w:szCs w:val="24"/>
          <w:lang w:val="bg-BG" w:eastAsia="bg-BG"/>
        </w:rPr>
        <w:t xml:space="preserve">ГЛЯНЕ НА ПРОЕКТНО ПРЕДЛОЖЕНИЕ“. </w:t>
      </w:r>
      <w:r w:rsidR="004C0DC8" w:rsidRPr="003443F3">
        <w:rPr>
          <w:sz w:val="24"/>
          <w:szCs w:val="24"/>
          <w:lang w:val="bg-BG" w:eastAsia="bg-BG"/>
        </w:rPr>
        <w:t>Използвайки специализирания софтуер на доставчика на електронния подпис на кандидата, се подписва изтегления файл с разширение „.</w:t>
      </w:r>
      <w:proofErr w:type="spellStart"/>
      <w:r w:rsidR="004C0DC8" w:rsidRPr="003443F3">
        <w:rPr>
          <w:sz w:val="24"/>
          <w:szCs w:val="24"/>
          <w:lang w:val="bg-BG" w:eastAsia="bg-BG"/>
        </w:rPr>
        <w:t>isun</w:t>
      </w:r>
      <w:proofErr w:type="spellEnd"/>
      <w:r w:rsidR="004C0DC8" w:rsidRPr="003443F3">
        <w:rPr>
          <w:sz w:val="24"/>
          <w:szCs w:val="24"/>
          <w:lang w:val="bg-BG" w:eastAsia="bg-BG"/>
        </w:rPr>
        <w:t xml:space="preserve">“. </w:t>
      </w:r>
    </w:p>
    <w:p w14:paraId="6BC848C7" w14:textId="574E7D4E" w:rsidR="004C0DC8" w:rsidRPr="003443F3" w:rsidRDefault="004C0DC8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EA0DE2">
        <w:rPr>
          <w:b/>
          <w:bCs/>
          <w:sz w:val="24"/>
          <w:szCs w:val="24"/>
          <w:lang w:val="bg-BG" w:eastAsia="bg-BG"/>
        </w:rPr>
        <w:t>Внимание</w:t>
      </w:r>
      <w:r w:rsidR="00EA0DE2">
        <w:rPr>
          <w:b/>
          <w:bCs/>
          <w:sz w:val="24"/>
          <w:szCs w:val="24"/>
          <w:lang w:val="bg-BG" w:eastAsia="bg-BG"/>
        </w:rPr>
        <w:t>!</w:t>
      </w:r>
      <w:r w:rsidRPr="003443F3">
        <w:rPr>
          <w:sz w:val="24"/>
          <w:szCs w:val="24"/>
          <w:lang w:val="bg-BG" w:eastAsia="bg-BG"/>
        </w:rPr>
        <w:t xml:space="preserve"> Подписването на файла с разширение „.</w:t>
      </w:r>
      <w:proofErr w:type="spellStart"/>
      <w:r w:rsidRPr="003443F3">
        <w:rPr>
          <w:sz w:val="24"/>
          <w:szCs w:val="24"/>
          <w:lang w:val="bg-BG" w:eastAsia="bg-BG"/>
        </w:rPr>
        <w:t>isun</w:t>
      </w:r>
      <w:proofErr w:type="spellEnd"/>
      <w:r w:rsidRPr="003443F3">
        <w:rPr>
          <w:sz w:val="24"/>
          <w:szCs w:val="24"/>
          <w:lang w:val="bg-BG" w:eastAsia="bg-BG"/>
        </w:rPr>
        <w:t>“ трябва да е от вид (схема) „</w:t>
      </w:r>
      <w:proofErr w:type="spellStart"/>
      <w:r w:rsidRPr="003443F3">
        <w:rPr>
          <w:sz w:val="24"/>
          <w:szCs w:val="24"/>
          <w:lang w:val="bg-BG" w:eastAsia="bg-BG"/>
        </w:rPr>
        <w:t>Detached</w:t>
      </w:r>
      <w:proofErr w:type="spellEnd"/>
      <w:r w:rsidRPr="003443F3">
        <w:rPr>
          <w:sz w:val="24"/>
          <w:szCs w:val="24"/>
          <w:lang w:val="bg-BG" w:eastAsia="bg-BG"/>
        </w:rPr>
        <w:t xml:space="preserve"> </w:t>
      </w:r>
      <w:proofErr w:type="spellStart"/>
      <w:r w:rsidRPr="003443F3">
        <w:rPr>
          <w:sz w:val="24"/>
          <w:szCs w:val="24"/>
          <w:lang w:val="bg-BG" w:eastAsia="bg-BG"/>
        </w:rPr>
        <w:t>signature</w:t>
      </w:r>
      <w:proofErr w:type="spellEnd"/>
      <w:r w:rsidRPr="003443F3">
        <w:rPr>
          <w:sz w:val="24"/>
          <w:szCs w:val="24"/>
          <w:lang w:val="bg-BG" w:eastAsia="bg-BG"/>
        </w:rPr>
        <w:t>“. Изходният файл съдържа само електронния подпис, без оригиналния „.</w:t>
      </w:r>
      <w:proofErr w:type="spellStart"/>
      <w:r w:rsidRPr="003443F3">
        <w:rPr>
          <w:sz w:val="24"/>
          <w:szCs w:val="24"/>
          <w:lang w:val="bg-BG" w:eastAsia="bg-BG"/>
        </w:rPr>
        <w:t>isun</w:t>
      </w:r>
      <w:proofErr w:type="spellEnd"/>
      <w:r w:rsidRPr="003443F3">
        <w:rPr>
          <w:sz w:val="24"/>
          <w:szCs w:val="24"/>
          <w:lang w:val="bg-BG" w:eastAsia="bg-BG"/>
        </w:rPr>
        <w:t>“ документ и е с разширение „.p7s“ или друг подобен.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>Използвайки предоставената форма</w:t>
      </w:r>
      <w:r w:rsidR="00423058" w:rsidRPr="003443F3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подписите се прикачват към проектното предложение, като има възможност за прикачване на един или повече подписи чрез бутон „ДОБАВИ“.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 xml:space="preserve">След като успешно са положени </w:t>
      </w:r>
      <w:r w:rsidR="00EA4B0E" w:rsidRPr="003443F3">
        <w:rPr>
          <w:sz w:val="24"/>
          <w:szCs w:val="24"/>
          <w:lang w:val="bg-BG" w:eastAsia="bg-BG"/>
        </w:rPr>
        <w:t xml:space="preserve">и заредени </w:t>
      </w:r>
      <w:r w:rsidRPr="003443F3">
        <w:rPr>
          <w:sz w:val="24"/>
          <w:szCs w:val="24"/>
          <w:lang w:val="bg-BG" w:eastAsia="bg-BG"/>
        </w:rPr>
        <w:t>подписите</w:t>
      </w:r>
      <w:r w:rsidR="00EA4B0E" w:rsidRPr="003443F3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подаването </w:t>
      </w:r>
      <w:r w:rsidR="00EA4B0E" w:rsidRPr="003443F3">
        <w:rPr>
          <w:sz w:val="24"/>
          <w:szCs w:val="24"/>
          <w:lang w:val="bg-BG" w:eastAsia="bg-BG"/>
        </w:rPr>
        <w:t xml:space="preserve">на проектното предложение се извършва </w:t>
      </w:r>
      <w:r w:rsidRPr="003443F3">
        <w:rPr>
          <w:sz w:val="24"/>
          <w:szCs w:val="24"/>
          <w:lang w:val="bg-BG" w:eastAsia="bg-BG"/>
        </w:rPr>
        <w:t>чрез избор на бут</w:t>
      </w:r>
      <w:r w:rsidR="00EA4B0E" w:rsidRPr="003443F3">
        <w:rPr>
          <w:sz w:val="24"/>
          <w:szCs w:val="24"/>
          <w:lang w:val="bg-BG" w:eastAsia="bg-BG"/>
        </w:rPr>
        <w:t>он „ПОДАЙ ПРОЕКТНО ПРЕДЛОЖЕНИЕ“.</w:t>
      </w:r>
    </w:p>
    <w:p w14:paraId="42DAD706" w14:textId="13ADCF21" w:rsidR="00B32BF6" w:rsidRPr="003443F3" w:rsidRDefault="00EA0DE2" w:rsidP="00EA0DE2">
      <w:pPr>
        <w:spacing w:before="60" w:after="60" w:line="252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</w:t>
      </w:r>
      <w:r w:rsidRPr="003443F3">
        <w:rPr>
          <w:sz w:val="24"/>
          <w:szCs w:val="24"/>
          <w:lang w:val="bg-BG"/>
        </w:rPr>
        <w:t xml:space="preserve">а да подадете своето проектно предложение, следвайте стъпките, описани в т. 5.4 </w:t>
      </w:r>
      <w:r>
        <w:rPr>
          <w:sz w:val="24"/>
          <w:szCs w:val="24"/>
          <w:lang w:val="bg-BG"/>
        </w:rPr>
        <w:t>Е</w:t>
      </w:r>
      <w:r w:rsidRPr="003443F3">
        <w:rPr>
          <w:sz w:val="24"/>
          <w:szCs w:val="24"/>
          <w:lang w:val="bg-BG"/>
        </w:rPr>
        <w:t xml:space="preserve">лектронно подаване от ръководство за подаване на проектни предложения (ръководство за потребителя </w:t>
      </w:r>
      <w:r w:rsidR="007A39B0" w:rsidRPr="003443F3">
        <w:rPr>
          <w:sz w:val="24"/>
          <w:szCs w:val="24"/>
          <w:lang w:val="bg-BG"/>
        </w:rPr>
        <w:t>за Модул „Е-кандидатстване).</w:t>
      </w:r>
    </w:p>
    <w:p w14:paraId="6077E8F4" w14:textId="7C93249D" w:rsidR="007A39B0" w:rsidRPr="003443F3" w:rsidRDefault="007A39B0" w:rsidP="00EA0DE2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Подробно описание на стъпките може да намерите и в </w:t>
      </w:r>
      <w:r w:rsidR="00EA0DE2">
        <w:rPr>
          <w:sz w:val="24"/>
          <w:szCs w:val="24"/>
          <w:lang w:val="bg-BG"/>
        </w:rPr>
        <w:t>Р</w:t>
      </w:r>
      <w:r w:rsidR="00EA0DE2" w:rsidRPr="003443F3">
        <w:rPr>
          <w:sz w:val="24"/>
          <w:szCs w:val="24"/>
          <w:lang w:val="bg-BG"/>
        </w:rPr>
        <w:t>ъководство за работа със системата</w:t>
      </w:r>
      <w:r w:rsidRPr="003443F3">
        <w:rPr>
          <w:sz w:val="24"/>
          <w:szCs w:val="24"/>
          <w:lang w:val="bg-BG"/>
        </w:rPr>
        <w:t xml:space="preserve"> на следния интернет адрес: </w:t>
      </w:r>
      <w:hyperlink r:id="rId13" w:history="1">
        <w:r w:rsidR="00FF4D4B" w:rsidRPr="00B47AD2">
          <w:rPr>
            <w:rStyle w:val="Hyperlink"/>
            <w:sz w:val="24"/>
            <w:szCs w:val="24"/>
            <w:lang w:val="bg-BG"/>
          </w:rPr>
          <w:t>https://eumis2020.government.bg/bg/s/Default/Manual</w:t>
        </w:r>
      </w:hyperlink>
      <w:r w:rsidR="0049086F">
        <w:rPr>
          <w:rStyle w:val="Hyperlink"/>
          <w:sz w:val="24"/>
          <w:szCs w:val="24"/>
          <w:lang w:val="bg-BG"/>
        </w:rPr>
        <w:t>.</w:t>
      </w:r>
      <w:r w:rsidR="00FF4D4B">
        <w:rPr>
          <w:sz w:val="24"/>
          <w:szCs w:val="24"/>
          <w:lang w:val="bg-BG"/>
        </w:rPr>
        <w:t xml:space="preserve"> </w:t>
      </w:r>
    </w:p>
    <w:p w14:paraId="6F316CB2" w14:textId="19F1E697" w:rsidR="009643DA" w:rsidRDefault="007A39B0" w:rsidP="009643DA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На уеб адрес</w:t>
      </w:r>
      <w:r w:rsidR="00E73D27">
        <w:rPr>
          <w:sz w:val="24"/>
          <w:szCs w:val="24"/>
          <w:lang w:val="bg-BG"/>
        </w:rPr>
        <w:t>а</w:t>
      </w:r>
      <w:r w:rsidRPr="003443F3">
        <w:rPr>
          <w:sz w:val="24"/>
          <w:szCs w:val="24"/>
          <w:lang w:val="bg-BG"/>
        </w:rPr>
        <w:t xml:space="preserve"> са налични</w:t>
      </w:r>
      <w:r w:rsidR="00E73D27">
        <w:rPr>
          <w:sz w:val="24"/>
          <w:szCs w:val="24"/>
          <w:lang w:val="bg-BG"/>
        </w:rPr>
        <w:t xml:space="preserve"> и</w:t>
      </w:r>
      <w:r w:rsidRPr="003443F3">
        <w:rPr>
          <w:sz w:val="24"/>
          <w:szCs w:val="24"/>
          <w:lang w:val="bg-BG"/>
        </w:rPr>
        <w:t xml:space="preserve"> видеоклипове, детайлно онагледяващи процеса на регистрация на кандидат в ИСУН, процеса на създаване на проектно предложение и процеса на подписване с КЕП и подаване на проектно предложение</w:t>
      </w:r>
      <w:r w:rsidR="00E73D27">
        <w:rPr>
          <w:sz w:val="24"/>
          <w:szCs w:val="24"/>
          <w:lang w:val="bg-BG"/>
        </w:rPr>
        <w:t>.</w:t>
      </w:r>
    </w:p>
    <w:sectPr w:rsidR="009643DA">
      <w:headerReference w:type="default" r:id="rId14"/>
      <w:footerReference w:type="default" r:id="rId15"/>
      <w:pgSz w:w="11920" w:h="16840"/>
      <w:pgMar w:top="1580" w:right="1440" w:bottom="280" w:left="116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91B956" w14:textId="77777777" w:rsidR="003A6B52" w:rsidRDefault="003A6B52">
      <w:r>
        <w:separator/>
      </w:r>
    </w:p>
  </w:endnote>
  <w:endnote w:type="continuationSeparator" w:id="0">
    <w:p w14:paraId="7109D1B9" w14:textId="77777777" w:rsidR="003A6B52" w:rsidRDefault="003A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C1701" w14:textId="77777777" w:rsidR="00FF7377" w:rsidRDefault="001D016D">
    <w:pPr>
      <w:spacing w:line="200" w:lineRule="exact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685B3B9" wp14:editId="224C90FB">
              <wp:simplePos x="0" y="0"/>
              <wp:positionH relativeFrom="page">
                <wp:posOffset>6395085</wp:posOffset>
              </wp:positionH>
              <wp:positionV relativeFrom="page">
                <wp:posOffset>9895205</wp:posOffset>
              </wp:positionV>
              <wp:extent cx="203200" cy="177800"/>
              <wp:effectExtent l="3810" t="0" r="254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62BFAD" w14:textId="1E447234" w:rsidR="00FF7377" w:rsidRDefault="00FF7377">
                          <w:pPr>
                            <w:spacing w:line="260" w:lineRule="exact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2BEC">
                            <w:rPr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85B3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3.55pt;margin-top:779.15pt;width:16pt;height:14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" filled="f" stroked="f">
              <v:textbox inset="0,0,0,0">
                <w:txbxContent>
                  <w:p w14:paraId="6E62BFAD" w14:textId="1E447234" w:rsidR="00FF7377" w:rsidRDefault="00FF7377">
                    <w:pPr>
                      <w:spacing w:line="260" w:lineRule="exact"/>
                      <w:ind w:left="4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2BEC">
                      <w:rPr>
                        <w:noProof/>
                        <w:sz w:val="24"/>
                        <w:szCs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B6B75" w14:textId="77777777" w:rsidR="003A6B52" w:rsidRDefault="003A6B52">
      <w:r>
        <w:separator/>
      </w:r>
    </w:p>
  </w:footnote>
  <w:footnote w:type="continuationSeparator" w:id="0">
    <w:p w14:paraId="3F4644B5" w14:textId="77777777" w:rsidR="003A6B52" w:rsidRDefault="003A6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37B04" w14:textId="01584CBC" w:rsidR="00002516" w:rsidRDefault="00002516">
    <w:pPr>
      <w:pStyle w:val="Header"/>
    </w:pPr>
  </w:p>
  <w:p w14:paraId="33848AE9" w14:textId="7ED1D27A" w:rsidR="00002516" w:rsidRDefault="00002516">
    <w:pPr>
      <w:pStyle w:val="Header"/>
    </w:pPr>
  </w:p>
  <w:p w14:paraId="528482C0" w14:textId="4098DBB0" w:rsidR="00002516" w:rsidRDefault="00002516">
    <w:pPr>
      <w:pStyle w:val="Header"/>
    </w:pPr>
  </w:p>
  <w:p w14:paraId="40D8745F" w14:textId="77777777" w:rsidR="00002516" w:rsidRPr="001C302D" w:rsidRDefault="00002516" w:rsidP="00002516">
    <w:pPr>
      <w:rPr>
        <w:sz w:val="24"/>
        <w:szCs w:val="24"/>
        <w:lang w:eastAsia="fr-FR"/>
      </w:rPr>
    </w:pPr>
    <w:r w:rsidRPr="001C302D">
      <w:rPr>
        <w:noProof/>
        <w:sz w:val="24"/>
        <w:szCs w:val="24"/>
        <w:lang w:eastAsia="bg-BG"/>
      </w:rPr>
      <w:drawing>
        <wp:inline distT="0" distB="0" distL="0" distR="0" wp14:anchorId="4AF5393A" wp14:editId="3CA1424F">
          <wp:extent cx="2314575" cy="499273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628" cy="5001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C302D">
      <w:rPr>
        <w:sz w:val="24"/>
        <w:szCs w:val="24"/>
        <w:lang w:eastAsia="fr-FR"/>
      </w:rPr>
      <w:tab/>
    </w:r>
    <w:r w:rsidRPr="001C302D">
      <w:rPr>
        <w:sz w:val="24"/>
        <w:szCs w:val="24"/>
        <w:lang w:eastAsia="fr-FR"/>
      </w:rPr>
      <w:tab/>
    </w:r>
    <w:r w:rsidRPr="001C302D">
      <w:rPr>
        <w:sz w:val="24"/>
        <w:szCs w:val="24"/>
        <w:lang w:eastAsia="fr-FR"/>
      </w:rPr>
      <w:tab/>
    </w:r>
    <w:r w:rsidRPr="001C302D">
      <w:rPr>
        <w:b/>
        <w:noProof/>
      </w:rPr>
      <w:drawing>
        <wp:inline distT="0" distB="0" distL="0" distR="0" wp14:anchorId="11799B2E" wp14:editId="0142FC52">
          <wp:extent cx="1716604" cy="68713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6206" cy="69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30C3E8" w14:textId="77777777" w:rsidR="00002516" w:rsidRDefault="000025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02EA1"/>
    <w:multiLevelType w:val="hybridMultilevel"/>
    <w:tmpl w:val="A606BA7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B1256BF"/>
    <w:multiLevelType w:val="hybridMultilevel"/>
    <w:tmpl w:val="2780BAB2"/>
    <w:lvl w:ilvl="0" w:tplc="06264036">
      <w:numFmt w:val="bullet"/>
      <w:lvlText w:val="-"/>
      <w:lvlJc w:val="left"/>
      <w:pPr>
        <w:ind w:left="1487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3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475409"/>
    <w:multiLevelType w:val="hybridMultilevel"/>
    <w:tmpl w:val="4B34580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22F51EB"/>
    <w:multiLevelType w:val="hybridMultilevel"/>
    <w:tmpl w:val="DD0A7DF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5E3B1F"/>
    <w:multiLevelType w:val="hybridMultilevel"/>
    <w:tmpl w:val="FE8AA9E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DB0505"/>
    <w:multiLevelType w:val="hybridMultilevel"/>
    <w:tmpl w:val="6CD457D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2C211F5"/>
    <w:multiLevelType w:val="hybridMultilevel"/>
    <w:tmpl w:val="74BCC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</w:abstractNum>
  <w:abstractNum w:abstractNumId="11" w15:restartNumberingAfterBreak="0">
    <w:nsid w:val="2F56382F"/>
    <w:multiLevelType w:val="hybridMultilevel"/>
    <w:tmpl w:val="275EBFF2"/>
    <w:lvl w:ilvl="0" w:tplc="FC329192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F6EC8"/>
    <w:multiLevelType w:val="hybridMultilevel"/>
    <w:tmpl w:val="4D262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3" w15:restartNumberingAfterBreak="0">
    <w:nsid w:val="377008AB"/>
    <w:multiLevelType w:val="hybridMultilevel"/>
    <w:tmpl w:val="924CF5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31D57"/>
    <w:multiLevelType w:val="hybridMultilevel"/>
    <w:tmpl w:val="FD1245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3C4B56E0"/>
    <w:multiLevelType w:val="hybridMultilevel"/>
    <w:tmpl w:val="50F4FD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221775A"/>
    <w:multiLevelType w:val="hybridMultilevel"/>
    <w:tmpl w:val="16982C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3B285E"/>
    <w:multiLevelType w:val="hybridMultilevel"/>
    <w:tmpl w:val="B790A0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85662"/>
    <w:multiLevelType w:val="hybridMultilevel"/>
    <w:tmpl w:val="4C3A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255774">
    <w:abstractNumId w:val="16"/>
  </w:num>
  <w:num w:numId="2" w16cid:durableId="1299535553">
    <w:abstractNumId w:val="1"/>
  </w:num>
  <w:num w:numId="3" w16cid:durableId="1667858332">
    <w:abstractNumId w:val="6"/>
  </w:num>
  <w:num w:numId="4" w16cid:durableId="1773740097">
    <w:abstractNumId w:val="3"/>
  </w:num>
  <w:num w:numId="5" w16cid:durableId="1232159184">
    <w:abstractNumId w:val="5"/>
  </w:num>
  <w:num w:numId="6" w16cid:durableId="707220534">
    <w:abstractNumId w:val="9"/>
  </w:num>
  <w:num w:numId="7" w16cid:durableId="1131245338">
    <w:abstractNumId w:val="7"/>
  </w:num>
  <w:num w:numId="8" w16cid:durableId="638612870">
    <w:abstractNumId w:val="8"/>
  </w:num>
  <w:num w:numId="9" w16cid:durableId="306396868">
    <w:abstractNumId w:val="18"/>
  </w:num>
  <w:num w:numId="10" w16cid:durableId="1093432685">
    <w:abstractNumId w:val="10"/>
  </w:num>
  <w:num w:numId="11" w16cid:durableId="254480345">
    <w:abstractNumId w:val="12"/>
  </w:num>
  <w:num w:numId="12" w16cid:durableId="2084595185">
    <w:abstractNumId w:val="19"/>
  </w:num>
  <w:num w:numId="13" w16cid:durableId="1306934760">
    <w:abstractNumId w:val="0"/>
  </w:num>
  <w:num w:numId="14" w16cid:durableId="542519357">
    <w:abstractNumId w:val="14"/>
  </w:num>
  <w:num w:numId="15" w16cid:durableId="208420215">
    <w:abstractNumId w:val="4"/>
  </w:num>
  <w:num w:numId="16" w16cid:durableId="687105143">
    <w:abstractNumId w:val="2"/>
  </w:num>
  <w:num w:numId="17" w16cid:durableId="236790288">
    <w:abstractNumId w:val="13"/>
  </w:num>
  <w:num w:numId="18" w16cid:durableId="1305770197">
    <w:abstractNumId w:val="15"/>
  </w:num>
  <w:num w:numId="19" w16cid:durableId="474224156">
    <w:abstractNumId w:val="17"/>
  </w:num>
  <w:num w:numId="20" w16cid:durableId="9222288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E4E"/>
    <w:rsid w:val="0000242D"/>
    <w:rsid w:val="00002516"/>
    <w:rsid w:val="0000683D"/>
    <w:rsid w:val="00010166"/>
    <w:rsid w:val="0001180B"/>
    <w:rsid w:val="00011FD3"/>
    <w:rsid w:val="000124C9"/>
    <w:rsid w:val="00023AE3"/>
    <w:rsid w:val="000356CE"/>
    <w:rsid w:val="00035D9C"/>
    <w:rsid w:val="00042FF0"/>
    <w:rsid w:val="00043277"/>
    <w:rsid w:val="00043328"/>
    <w:rsid w:val="000443AD"/>
    <w:rsid w:val="00055709"/>
    <w:rsid w:val="0005575F"/>
    <w:rsid w:val="000561AF"/>
    <w:rsid w:val="00064A7E"/>
    <w:rsid w:val="00070805"/>
    <w:rsid w:val="000763D1"/>
    <w:rsid w:val="00076E1B"/>
    <w:rsid w:val="00077BFD"/>
    <w:rsid w:val="00080567"/>
    <w:rsid w:val="0008091D"/>
    <w:rsid w:val="00082B56"/>
    <w:rsid w:val="00084100"/>
    <w:rsid w:val="00084BF3"/>
    <w:rsid w:val="00096E4E"/>
    <w:rsid w:val="00096FB4"/>
    <w:rsid w:val="00097CA6"/>
    <w:rsid w:val="000A0E71"/>
    <w:rsid w:val="000A0FD5"/>
    <w:rsid w:val="000A186F"/>
    <w:rsid w:val="000A2F39"/>
    <w:rsid w:val="000A61C7"/>
    <w:rsid w:val="000A6B49"/>
    <w:rsid w:val="000A7754"/>
    <w:rsid w:val="000B0992"/>
    <w:rsid w:val="000B1CB3"/>
    <w:rsid w:val="000B46C9"/>
    <w:rsid w:val="000B57CE"/>
    <w:rsid w:val="000B5C06"/>
    <w:rsid w:val="000B72AE"/>
    <w:rsid w:val="000C4985"/>
    <w:rsid w:val="000C6A1B"/>
    <w:rsid w:val="000D0AFF"/>
    <w:rsid w:val="000D4216"/>
    <w:rsid w:val="000D49A7"/>
    <w:rsid w:val="000D6986"/>
    <w:rsid w:val="000D6A8F"/>
    <w:rsid w:val="000D72E2"/>
    <w:rsid w:val="000E16EE"/>
    <w:rsid w:val="000E21BA"/>
    <w:rsid w:val="000E2A7A"/>
    <w:rsid w:val="000E7132"/>
    <w:rsid w:val="000F2EF4"/>
    <w:rsid w:val="000F4B7D"/>
    <w:rsid w:val="000F530B"/>
    <w:rsid w:val="000F7202"/>
    <w:rsid w:val="00103792"/>
    <w:rsid w:val="00103E01"/>
    <w:rsid w:val="0010612F"/>
    <w:rsid w:val="001079A5"/>
    <w:rsid w:val="00110A07"/>
    <w:rsid w:val="00110A7A"/>
    <w:rsid w:val="001114BF"/>
    <w:rsid w:val="00111D3D"/>
    <w:rsid w:val="00112045"/>
    <w:rsid w:val="00113B3C"/>
    <w:rsid w:val="00113DA4"/>
    <w:rsid w:val="001146F9"/>
    <w:rsid w:val="00115CA0"/>
    <w:rsid w:val="001243AF"/>
    <w:rsid w:val="00134046"/>
    <w:rsid w:val="001359F5"/>
    <w:rsid w:val="00136413"/>
    <w:rsid w:val="0013770B"/>
    <w:rsid w:val="00137772"/>
    <w:rsid w:val="001421FA"/>
    <w:rsid w:val="00143DD1"/>
    <w:rsid w:val="00144FEA"/>
    <w:rsid w:val="00145222"/>
    <w:rsid w:val="00147ECD"/>
    <w:rsid w:val="00151D3B"/>
    <w:rsid w:val="001523D9"/>
    <w:rsid w:val="0015429C"/>
    <w:rsid w:val="001706FB"/>
    <w:rsid w:val="00172033"/>
    <w:rsid w:val="00172BFF"/>
    <w:rsid w:val="001739A1"/>
    <w:rsid w:val="00175C69"/>
    <w:rsid w:val="001839D6"/>
    <w:rsid w:val="0018660C"/>
    <w:rsid w:val="00195950"/>
    <w:rsid w:val="00195ACD"/>
    <w:rsid w:val="00197063"/>
    <w:rsid w:val="001970BC"/>
    <w:rsid w:val="00197C8E"/>
    <w:rsid w:val="001A2BEB"/>
    <w:rsid w:val="001A44D2"/>
    <w:rsid w:val="001A492B"/>
    <w:rsid w:val="001A75A3"/>
    <w:rsid w:val="001A77E4"/>
    <w:rsid w:val="001B05B8"/>
    <w:rsid w:val="001C0CC1"/>
    <w:rsid w:val="001C7940"/>
    <w:rsid w:val="001D016D"/>
    <w:rsid w:val="001D376C"/>
    <w:rsid w:val="001D380A"/>
    <w:rsid w:val="001D433A"/>
    <w:rsid w:val="001D6004"/>
    <w:rsid w:val="001D7368"/>
    <w:rsid w:val="001E0B4D"/>
    <w:rsid w:val="001E1CF8"/>
    <w:rsid w:val="001E31A3"/>
    <w:rsid w:val="001E3A77"/>
    <w:rsid w:val="001F060E"/>
    <w:rsid w:val="001F4265"/>
    <w:rsid w:val="001F766F"/>
    <w:rsid w:val="0020446F"/>
    <w:rsid w:val="00206CCE"/>
    <w:rsid w:val="00212D9D"/>
    <w:rsid w:val="00217E11"/>
    <w:rsid w:val="00220D44"/>
    <w:rsid w:val="00221378"/>
    <w:rsid w:val="002213D3"/>
    <w:rsid w:val="002218C9"/>
    <w:rsid w:val="00230564"/>
    <w:rsid w:val="00232796"/>
    <w:rsid w:val="00237281"/>
    <w:rsid w:val="00240306"/>
    <w:rsid w:val="002506AB"/>
    <w:rsid w:val="00251AC8"/>
    <w:rsid w:val="00251ADB"/>
    <w:rsid w:val="00252DDB"/>
    <w:rsid w:val="00252F54"/>
    <w:rsid w:val="00254B3B"/>
    <w:rsid w:val="00255F88"/>
    <w:rsid w:val="0026108E"/>
    <w:rsid w:val="002638FE"/>
    <w:rsid w:val="00265148"/>
    <w:rsid w:val="002656BB"/>
    <w:rsid w:val="00266044"/>
    <w:rsid w:val="00272426"/>
    <w:rsid w:val="0028311D"/>
    <w:rsid w:val="00283B8D"/>
    <w:rsid w:val="00283E5D"/>
    <w:rsid w:val="00285A21"/>
    <w:rsid w:val="002871DD"/>
    <w:rsid w:val="002876D2"/>
    <w:rsid w:val="00287F08"/>
    <w:rsid w:val="00294836"/>
    <w:rsid w:val="002957CB"/>
    <w:rsid w:val="002962C1"/>
    <w:rsid w:val="002A1731"/>
    <w:rsid w:val="002A21AE"/>
    <w:rsid w:val="002A2D66"/>
    <w:rsid w:val="002A42F6"/>
    <w:rsid w:val="002A49D6"/>
    <w:rsid w:val="002A566A"/>
    <w:rsid w:val="002A6BED"/>
    <w:rsid w:val="002A7002"/>
    <w:rsid w:val="002B0A63"/>
    <w:rsid w:val="002B0F6E"/>
    <w:rsid w:val="002B46BA"/>
    <w:rsid w:val="002B5D8D"/>
    <w:rsid w:val="002B6EF9"/>
    <w:rsid w:val="002B7A1B"/>
    <w:rsid w:val="002C027C"/>
    <w:rsid w:val="002C26A3"/>
    <w:rsid w:val="002C2AF3"/>
    <w:rsid w:val="002C49B0"/>
    <w:rsid w:val="002C5C22"/>
    <w:rsid w:val="002C71F1"/>
    <w:rsid w:val="002C7DD3"/>
    <w:rsid w:val="002D1D6F"/>
    <w:rsid w:val="002D2A69"/>
    <w:rsid w:val="002D382C"/>
    <w:rsid w:val="002D49CC"/>
    <w:rsid w:val="002D709E"/>
    <w:rsid w:val="002E6520"/>
    <w:rsid w:val="002E7917"/>
    <w:rsid w:val="002E7A82"/>
    <w:rsid w:val="002F6507"/>
    <w:rsid w:val="002F6A7F"/>
    <w:rsid w:val="002F7E5C"/>
    <w:rsid w:val="002F7E65"/>
    <w:rsid w:val="00301119"/>
    <w:rsid w:val="003013EA"/>
    <w:rsid w:val="0030546E"/>
    <w:rsid w:val="00305BB8"/>
    <w:rsid w:val="00306A92"/>
    <w:rsid w:val="00311CEC"/>
    <w:rsid w:val="00312CB1"/>
    <w:rsid w:val="0032712F"/>
    <w:rsid w:val="003313DB"/>
    <w:rsid w:val="00332F40"/>
    <w:rsid w:val="00334C77"/>
    <w:rsid w:val="003357D4"/>
    <w:rsid w:val="00336E26"/>
    <w:rsid w:val="00337E57"/>
    <w:rsid w:val="00342CEA"/>
    <w:rsid w:val="003443F3"/>
    <w:rsid w:val="003449B8"/>
    <w:rsid w:val="00344DC5"/>
    <w:rsid w:val="00345905"/>
    <w:rsid w:val="0035077D"/>
    <w:rsid w:val="003555BD"/>
    <w:rsid w:val="003556E0"/>
    <w:rsid w:val="003562E6"/>
    <w:rsid w:val="003617F4"/>
    <w:rsid w:val="0036276F"/>
    <w:rsid w:val="003633A1"/>
    <w:rsid w:val="00365388"/>
    <w:rsid w:val="00365D91"/>
    <w:rsid w:val="00366853"/>
    <w:rsid w:val="00370328"/>
    <w:rsid w:val="00370906"/>
    <w:rsid w:val="00371061"/>
    <w:rsid w:val="00375AF8"/>
    <w:rsid w:val="00380F21"/>
    <w:rsid w:val="00381F15"/>
    <w:rsid w:val="0038639B"/>
    <w:rsid w:val="00390B36"/>
    <w:rsid w:val="003A15CC"/>
    <w:rsid w:val="003A593B"/>
    <w:rsid w:val="003A6B52"/>
    <w:rsid w:val="003A7DCD"/>
    <w:rsid w:val="003B382E"/>
    <w:rsid w:val="003B74A8"/>
    <w:rsid w:val="003C438F"/>
    <w:rsid w:val="003C456A"/>
    <w:rsid w:val="003C5483"/>
    <w:rsid w:val="003C58E3"/>
    <w:rsid w:val="003C6D65"/>
    <w:rsid w:val="003C78E7"/>
    <w:rsid w:val="003D1689"/>
    <w:rsid w:val="003D1A43"/>
    <w:rsid w:val="003D21CB"/>
    <w:rsid w:val="003D2C95"/>
    <w:rsid w:val="003D484B"/>
    <w:rsid w:val="003D60E2"/>
    <w:rsid w:val="003D75B6"/>
    <w:rsid w:val="003E01A7"/>
    <w:rsid w:val="003E0DFA"/>
    <w:rsid w:val="003E4583"/>
    <w:rsid w:val="003E506A"/>
    <w:rsid w:val="003F7449"/>
    <w:rsid w:val="004009EA"/>
    <w:rsid w:val="00401578"/>
    <w:rsid w:val="004026B5"/>
    <w:rsid w:val="004052C3"/>
    <w:rsid w:val="00406265"/>
    <w:rsid w:val="004063C4"/>
    <w:rsid w:val="00407B20"/>
    <w:rsid w:val="00414956"/>
    <w:rsid w:val="00422A02"/>
    <w:rsid w:val="00423058"/>
    <w:rsid w:val="00423C40"/>
    <w:rsid w:val="004255D0"/>
    <w:rsid w:val="00425C20"/>
    <w:rsid w:val="0042662A"/>
    <w:rsid w:val="004304C5"/>
    <w:rsid w:val="004305E0"/>
    <w:rsid w:val="00430A8C"/>
    <w:rsid w:val="00432717"/>
    <w:rsid w:val="00441799"/>
    <w:rsid w:val="00442F48"/>
    <w:rsid w:val="0044693A"/>
    <w:rsid w:val="00450141"/>
    <w:rsid w:val="004537B8"/>
    <w:rsid w:val="00453974"/>
    <w:rsid w:val="00454CAD"/>
    <w:rsid w:val="00455319"/>
    <w:rsid w:val="00456086"/>
    <w:rsid w:val="00456F74"/>
    <w:rsid w:val="0045716E"/>
    <w:rsid w:val="00457CDF"/>
    <w:rsid w:val="00460FA1"/>
    <w:rsid w:val="0046110F"/>
    <w:rsid w:val="004617E7"/>
    <w:rsid w:val="00462C17"/>
    <w:rsid w:val="0046450F"/>
    <w:rsid w:val="00473951"/>
    <w:rsid w:val="00477715"/>
    <w:rsid w:val="00481EB4"/>
    <w:rsid w:val="00482D07"/>
    <w:rsid w:val="00483834"/>
    <w:rsid w:val="00484521"/>
    <w:rsid w:val="00484D7C"/>
    <w:rsid w:val="004864E7"/>
    <w:rsid w:val="004903CC"/>
    <w:rsid w:val="0049086F"/>
    <w:rsid w:val="00490CD3"/>
    <w:rsid w:val="00494B09"/>
    <w:rsid w:val="00496935"/>
    <w:rsid w:val="004A0908"/>
    <w:rsid w:val="004A1CAF"/>
    <w:rsid w:val="004A2598"/>
    <w:rsid w:val="004A39E4"/>
    <w:rsid w:val="004A3AB4"/>
    <w:rsid w:val="004A3B0F"/>
    <w:rsid w:val="004A41F5"/>
    <w:rsid w:val="004A76DE"/>
    <w:rsid w:val="004A7B61"/>
    <w:rsid w:val="004B1FF2"/>
    <w:rsid w:val="004B32B1"/>
    <w:rsid w:val="004B687F"/>
    <w:rsid w:val="004B7793"/>
    <w:rsid w:val="004C0DC8"/>
    <w:rsid w:val="004C0F3A"/>
    <w:rsid w:val="004C2280"/>
    <w:rsid w:val="004C2A2C"/>
    <w:rsid w:val="004C3445"/>
    <w:rsid w:val="004C40A5"/>
    <w:rsid w:val="004C6575"/>
    <w:rsid w:val="004D21EB"/>
    <w:rsid w:val="004D2D99"/>
    <w:rsid w:val="004D2E70"/>
    <w:rsid w:val="004D33EF"/>
    <w:rsid w:val="004D48FE"/>
    <w:rsid w:val="004D5849"/>
    <w:rsid w:val="004D60C4"/>
    <w:rsid w:val="004E64C3"/>
    <w:rsid w:val="004F274C"/>
    <w:rsid w:val="004F2CF4"/>
    <w:rsid w:val="004F5731"/>
    <w:rsid w:val="004F62F8"/>
    <w:rsid w:val="004F78EB"/>
    <w:rsid w:val="004F7EE8"/>
    <w:rsid w:val="00501A7C"/>
    <w:rsid w:val="00510E09"/>
    <w:rsid w:val="00511307"/>
    <w:rsid w:val="00513B0A"/>
    <w:rsid w:val="005169DB"/>
    <w:rsid w:val="00516B47"/>
    <w:rsid w:val="00517B21"/>
    <w:rsid w:val="00517C1B"/>
    <w:rsid w:val="00517F6A"/>
    <w:rsid w:val="005243CC"/>
    <w:rsid w:val="00525646"/>
    <w:rsid w:val="00530D9C"/>
    <w:rsid w:val="005312BF"/>
    <w:rsid w:val="00532A2D"/>
    <w:rsid w:val="00532B47"/>
    <w:rsid w:val="0053390E"/>
    <w:rsid w:val="005339FD"/>
    <w:rsid w:val="00533E05"/>
    <w:rsid w:val="0054173C"/>
    <w:rsid w:val="00543039"/>
    <w:rsid w:val="0054665F"/>
    <w:rsid w:val="00547446"/>
    <w:rsid w:val="00547539"/>
    <w:rsid w:val="00553FB0"/>
    <w:rsid w:val="0055609D"/>
    <w:rsid w:val="005570E0"/>
    <w:rsid w:val="00557622"/>
    <w:rsid w:val="005658E7"/>
    <w:rsid w:val="005660B2"/>
    <w:rsid w:val="00573D6D"/>
    <w:rsid w:val="00573DD1"/>
    <w:rsid w:val="00574065"/>
    <w:rsid w:val="00574603"/>
    <w:rsid w:val="005760B1"/>
    <w:rsid w:val="0058087D"/>
    <w:rsid w:val="0058155D"/>
    <w:rsid w:val="00581798"/>
    <w:rsid w:val="00582A8F"/>
    <w:rsid w:val="0058767D"/>
    <w:rsid w:val="00587B27"/>
    <w:rsid w:val="00590BD1"/>
    <w:rsid w:val="005919D9"/>
    <w:rsid w:val="00592D1D"/>
    <w:rsid w:val="00592DE5"/>
    <w:rsid w:val="00593ED6"/>
    <w:rsid w:val="005944D7"/>
    <w:rsid w:val="005A1E1F"/>
    <w:rsid w:val="005A5A27"/>
    <w:rsid w:val="005A6B3E"/>
    <w:rsid w:val="005A750A"/>
    <w:rsid w:val="005B5042"/>
    <w:rsid w:val="005B679B"/>
    <w:rsid w:val="005C5113"/>
    <w:rsid w:val="005C55A4"/>
    <w:rsid w:val="005C6673"/>
    <w:rsid w:val="005D2EF0"/>
    <w:rsid w:val="005D5604"/>
    <w:rsid w:val="005D616F"/>
    <w:rsid w:val="005E79A8"/>
    <w:rsid w:val="005F39A7"/>
    <w:rsid w:val="005F6172"/>
    <w:rsid w:val="0060612F"/>
    <w:rsid w:val="00610EF8"/>
    <w:rsid w:val="00612EC5"/>
    <w:rsid w:val="00613B23"/>
    <w:rsid w:val="00614A86"/>
    <w:rsid w:val="006164C4"/>
    <w:rsid w:val="00616D1A"/>
    <w:rsid w:val="00617010"/>
    <w:rsid w:val="00617226"/>
    <w:rsid w:val="00620FB8"/>
    <w:rsid w:val="00622548"/>
    <w:rsid w:val="00622707"/>
    <w:rsid w:val="0062382F"/>
    <w:rsid w:val="006239EB"/>
    <w:rsid w:val="00630423"/>
    <w:rsid w:val="006367D8"/>
    <w:rsid w:val="00637868"/>
    <w:rsid w:val="006378E0"/>
    <w:rsid w:val="00640AA8"/>
    <w:rsid w:val="00641141"/>
    <w:rsid w:val="00641B5C"/>
    <w:rsid w:val="00641B74"/>
    <w:rsid w:val="00643314"/>
    <w:rsid w:val="00643775"/>
    <w:rsid w:val="00644796"/>
    <w:rsid w:val="00646FA1"/>
    <w:rsid w:val="006479CD"/>
    <w:rsid w:val="0065337D"/>
    <w:rsid w:val="00653BE4"/>
    <w:rsid w:val="00656FDA"/>
    <w:rsid w:val="006619B6"/>
    <w:rsid w:val="00661A85"/>
    <w:rsid w:val="00665640"/>
    <w:rsid w:val="00674ECF"/>
    <w:rsid w:val="00675163"/>
    <w:rsid w:val="00675E2E"/>
    <w:rsid w:val="00676DB4"/>
    <w:rsid w:val="00677212"/>
    <w:rsid w:val="00681A22"/>
    <w:rsid w:val="00685B4B"/>
    <w:rsid w:val="00691685"/>
    <w:rsid w:val="00692D18"/>
    <w:rsid w:val="006970CF"/>
    <w:rsid w:val="006A03AB"/>
    <w:rsid w:val="006A0A4C"/>
    <w:rsid w:val="006A761C"/>
    <w:rsid w:val="006A7DB3"/>
    <w:rsid w:val="006A7DC6"/>
    <w:rsid w:val="006B1978"/>
    <w:rsid w:val="006B2D0F"/>
    <w:rsid w:val="006B6FE7"/>
    <w:rsid w:val="006C05C6"/>
    <w:rsid w:val="006C0DBD"/>
    <w:rsid w:val="006C1441"/>
    <w:rsid w:val="006C268F"/>
    <w:rsid w:val="006C63FF"/>
    <w:rsid w:val="006D3568"/>
    <w:rsid w:val="006E156D"/>
    <w:rsid w:val="006E1822"/>
    <w:rsid w:val="006E260C"/>
    <w:rsid w:val="006E2663"/>
    <w:rsid w:val="006E655A"/>
    <w:rsid w:val="006F1F19"/>
    <w:rsid w:val="006F29E4"/>
    <w:rsid w:val="006F488C"/>
    <w:rsid w:val="006F565B"/>
    <w:rsid w:val="0070070A"/>
    <w:rsid w:val="00700A5A"/>
    <w:rsid w:val="0070112C"/>
    <w:rsid w:val="00701C26"/>
    <w:rsid w:val="00701D54"/>
    <w:rsid w:val="007050BF"/>
    <w:rsid w:val="00705919"/>
    <w:rsid w:val="00706646"/>
    <w:rsid w:val="00706CDC"/>
    <w:rsid w:val="00710134"/>
    <w:rsid w:val="007125D2"/>
    <w:rsid w:val="00712763"/>
    <w:rsid w:val="0071284B"/>
    <w:rsid w:val="007134F9"/>
    <w:rsid w:val="007141B5"/>
    <w:rsid w:val="00714283"/>
    <w:rsid w:val="00715CE9"/>
    <w:rsid w:val="007160AF"/>
    <w:rsid w:val="0071744E"/>
    <w:rsid w:val="0072393A"/>
    <w:rsid w:val="007239C7"/>
    <w:rsid w:val="00725569"/>
    <w:rsid w:val="00725665"/>
    <w:rsid w:val="007258A1"/>
    <w:rsid w:val="0073052C"/>
    <w:rsid w:val="007359EF"/>
    <w:rsid w:val="00736F14"/>
    <w:rsid w:val="007372EB"/>
    <w:rsid w:val="0074170F"/>
    <w:rsid w:val="00741E95"/>
    <w:rsid w:val="007423A8"/>
    <w:rsid w:val="00753646"/>
    <w:rsid w:val="00756BF5"/>
    <w:rsid w:val="007620BA"/>
    <w:rsid w:val="0076372A"/>
    <w:rsid w:val="00764B89"/>
    <w:rsid w:val="00764EA0"/>
    <w:rsid w:val="00765C39"/>
    <w:rsid w:val="0076627D"/>
    <w:rsid w:val="00766DCA"/>
    <w:rsid w:val="00772313"/>
    <w:rsid w:val="0077656A"/>
    <w:rsid w:val="00776AC1"/>
    <w:rsid w:val="007801E9"/>
    <w:rsid w:val="00780FBC"/>
    <w:rsid w:val="007810F7"/>
    <w:rsid w:val="00784AC4"/>
    <w:rsid w:val="007851A4"/>
    <w:rsid w:val="007854DD"/>
    <w:rsid w:val="007862DF"/>
    <w:rsid w:val="00786865"/>
    <w:rsid w:val="00786B95"/>
    <w:rsid w:val="00787D5A"/>
    <w:rsid w:val="0079063B"/>
    <w:rsid w:val="00790FEA"/>
    <w:rsid w:val="007910D9"/>
    <w:rsid w:val="007910F9"/>
    <w:rsid w:val="0079117C"/>
    <w:rsid w:val="007911A4"/>
    <w:rsid w:val="007941A3"/>
    <w:rsid w:val="007960E3"/>
    <w:rsid w:val="0079663B"/>
    <w:rsid w:val="007A0D76"/>
    <w:rsid w:val="007A39B0"/>
    <w:rsid w:val="007A3B2A"/>
    <w:rsid w:val="007B22DB"/>
    <w:rsid w:val="007B5B8D"/>
    <w:rsid w:val="007C3340"/>
    <w:rsid w:val="007C4098"/>
    <w:rsid w:val="007C466A"/>
    <w:rsid w:val="007C4CCD"/>
    <w:rsid w:val="007D0A57"/>
    <w:rsid w:val="007D1950"/>
    <w:rsid w:val="007D49AE"/>
    <w:rsid w:val="007D7B2F"/>
    <w:rsid w:val="007E525D"/>
    <w:rsid w:val="007E703C"/>
    <w:rsid w:val="007F2100"/>
    <w:rsid w:val="007F23EE"/>
    <w:rsid w:val="007F684F"/>
    <w:rsid w:val="00803070"/>
    <w:rsid w:val="00804C99"/>
    <w:rsid w:val="00805013"/>
    <w:rsid w:val="00807CF9"/>
    <w:rsid w:val="00811911"/>
    <w:rsid w:val="00811CD6"/>
    <w:rsid w:val="0082071B"/>
    <w:rsid w:val="008221E2"/>
    <w:rsid w:val="00822892"/>
    <w:rsid w:val="00822C25"/>
    <w:rsid w:val="00823A58"/>
    <w:rsid w:val="00824E38"/>
    <w:rsid w:val="00825381"/>
    <w:rsid w:val="008320F9"/>
    <w:rsid w:val="00840008"/>
    <w:rsid w:val="00840E31"/>
    <w:rsid w:val="0084183C"/>
    <w:rsid w:val="00842B30"/>
    <w:rsid w:val="00852888"/>
    <w:rsid w:val="00852CC8"/>
    <w:rsid w:val="00852E70"/>
    <w:rsid w:val="00856097"/>
    <w:rsid w:val="00857986"/>
    <w:rsid w:val="00860182"/>
    <w:rsid w:val="00860D67"/>
    <w:rsid w:val="00863DEC"/>
    <w:rsid w:val="00863FDA"/>
    <w:rsid w:val="00864189"/>
    <w:rsid w:val="00865BCB"/>
    <w:rsid w:val="00867C26"/>
    <w:rsid w:val="0087055E"/>
    <w:rsid w:val="00870C77"/>
    <w:rsid w:val="00873496"/>
    <w:rsid w:val="00873871"/>
    <w:rsid w:val="00874FF5"/>
    <w:rsid w:val="00876A88"/>
    <w:rsid w:val="008800EB"/>
    <w:rsid w:val="00880C18"/>
    <w:rsid w:val="00886489"/>
    <w:rsid w:val="00887278"/>
    <w:rsid w:val="00891C76"/>
    <w:rsid w:val="00893087"/>
    <w:rsid w:val="00893D4D"/>
    <w:rsid w:val="00894357"/>
    <w:rsid w:val="00894FCA"/>
    <w:rsid w:val="00895C38"/>
    <w:rsid w:val="00897060"/>
    <w:rsid w:val="008A350E"/>
    <w:rsid w:val="008A3818"/>
    <w:rsid w:val="008A653A"/>
    <w:rsid w:val="008B0E96"/>
    <w:rsid w:val="008B4320"/>
    <w:rsid w:val="008B5A07"/>
    <w:rsid w:val="008B5BDF"/>
    <w:rsid w:val="008B5D1F"/>
    <w:rsid w:val="008B6D5D"/>
    <w:rsid w:val="008B7C53"/>
    <w:rsid w:val="008C3136"/>
    <w:rsid w:val="008C457E"/>
    <w:rsid w:val="008C6DCD"/>
    <w:rsid w:val="008D16BC"/>
    <w:rsid w:val="008D5B18"/>
    <w:rsid w:val="008D6262"/>
    <w:rsid w:val="008D6A2C"/>
    <w:rsid w:val="008D77C8"/>
    <w:rsid w:val="008E410E"/>
    <w:rsid w:val="008E7B34"/>
    <w:rsid w:val="008F06CD"/>
    <w:rsid w:val="008F22CB"/>
    <w:rsid w:val="008F5BB3"/>
    <w:rsid w:val="0090003A"/>
    <w:rsid w:val="00902547"/>
    <w:rsid w:val="00906A0A"/>
    <w:rsid w:val="00912F25"/>
    <w:rsid w:val="009135EE"/>
    <w:rsid w:val="00923388"/>
    <w:rsid w:val="00930A31"/>
    <w:rsid w:val="00936337"/>
    <w:rsid w:val="00941C79"/>
    <w:rsid w:val="00942928"/>
    <w:rsid w:val="00943194"/>
    <w:rsid w:val="00943851"/>
    <w:rsid w:val="009453B9"/>
    <w:rsid w:val="00947697"/>
    <w:rsid w:val="00951ADE"/>
    <w:rsid w:val="00956597"/>
    <w:rsid w:val="00956CF8"/>
    <w:rsid w:val="0096181A"/>
    <w:rsid w:val="009619B5"/>
    <w:rsid w:val="0096239A"/>
    <w:rsid w:val="009643DA"/>
    <w:rsid w:val="00972FBF"/>
    <w:rsid w:val="009753CD"/>
    <w:rsid w:val="00982188"/>
    <w:rsid w:val="00982CE4"/>
    <w:rsid w:val="0099042F"/>
    <w:rsid w:val="0099072A"/>
    <w:rsid w:val="00995491"/>
    <w:rsid w:val="00995662"/>
    <w:rsid w:val="0099773C"/>
    <w:rsid w:val="009A4104"/>
    <w:rsid w:val="009A4187"/>
    <w:rsid w:val="009A7B60"/>
    <w:rsid w:val="009A7E71"/>
    <w:rsid w:val="009B0DB1"/>
    <w:rsid w:val="009B332F"/>
    <w:rsid w:val="009C3CFC"/>
    <w:rsid w:val="009D193B"/>
    <w:rsid w:val="009D37A1"/>
    <w:rsid w:val="009D4558"/>
    <w:rsid w:val="009E3298"/>
    <w:rsid w:val="009E3E9A"/>
    <w:rsid w:val="009E465A"/>
    <w:rsid w:val="009E655D"/>
    <w:rsid w:val="009F0081"/>
    <w:rsid w:val="009F230B"/>
    <w:rsid w:val="009F37A1"/>
    <w:rsid w:val="009F37FC"/>
    <w:rsid w:val="00A037DF"/>
    <w:rsid w:val="00A06303"/>
    <w:rsid w:val="00A06660"/>
    <w:rsid w:val="00A10B77"/>
    <w:rsid w:val="00A11091"/>
    <w:rsid w:val="00A15F94"/>
    <w:rsid w:val="00A16351"/>
    <w:rsid w:val="00A167B1"/>
    <w:rsid w:val="00A1737C"/>
    <w:rsid w:val="00A20455"/>
    <w:rsid w:val="00A20ED9"/>
    <w:rsid w:val="00A211CF"/>
    <w:rsid w:val="00A23730"/>
    <w:rsid w:val="00A2585F"/>
    <w:rsid w:val="00A309A4"/>
    <w:rsid w:val="00A31F5D"/>
    <w:rsid w:val="00A34B04"/>
    <w:rsid w:val="00A36DE7"/>
    <w:rsid w:val="00A378D8"/>
    <w:rsid w:val="00A415F8"/>
    <w:rsid w:val="00A42189"/>
    <w:rsid w:val="00A43DEF"/>
    <w:rsid w:val="00A44CC3"/>
    <w:rsid w:val="00A53E91"/>
    <w:rsid w:val="00A5492C"/>
    <w:rsid w:val="00A55E21"/>
    <w:rsid w:val="00A56EAE"/>
    <w:rsid w:val="00A62A93"/>
    <w:rsid w:val="00A65EBB"/>
    <w:rsid w:val="00A67173"/>
    <w:rsid w:val="00A67A34"/>
    <w:rsid w:val="00A700E4"/>
    <w:rsid w:val="00A70F7C"/>
    <w:rsid w:val="00A742D1"/>
    <w:rsid w:val="00A77AD3"/>
    <w:rsid w:val="00A82046"/>
    <w:rsid w:val="00A85E40"/>
    <w:rsid w:val="00A86291"/>
    <w:rsid w:val="00A87DE1"/>
    <w:rsid w:val="00A9262A"/>
    <w:rsid w:val="00A92C21"/>
    <w:rsid w:val="00A96113"/>
    <w:rsid w:val="00AA14C4"/>
    <w:rsid w:val="00AA3217"/>
    <w:rsid w:val="00AA4534"/>
    <w:rsid w:val="00AA6568"/>
    <w:rsid w:val="00AA7D31"/>
    <w:rsid w:val="00AB03E4"/>
    <w:rsid w:val="00AB1C59"/>
    <w:rsid w:val="00AB5005"/>
    <w:rsid w:val="00AB5A40"/>
    <w:rsid w:val="00AB784D"/>
    <w:rsid w:val="00AC1F7D"/>
    <w:rsid w:val="00AC3018"/>
    <w:rsid w:val="00AC3896"/>
    <w:rsid w:val="00AC6605"/>
    <w:rsid w:val="00AC7A52"/>
    <w:rsid w:val="00AD0E81"/>
    <w:rsid w:val="00AD13AB"/>
    <w:rsid w:val="00AD22DC"/>
    <w:rsid w:val="00AD2FD4"/>
    <w:rsid w:val="00AD343E"/>
    <w:rsid w:val="00AD5224"/>
    <w:rsid w:val="00AE2A70"/>
    <w:rsid w:val="00AE312A"/>
    <w:rsid w:val="00AE3EDD"/>
    <w:rsid w:val="00AF27A0"/>
    <w:rsid w:val="00AF6626"/>
    <w:rsid w:val="00B003D6"/>
    <w:rsid w:val="00B00952"/>
    <w:rsid w:val="00B018E2"/>
    <w:rsid w:val="00B07E85"/>
    <w:rsid w:val="00B103E0"/>
    <w:rsid w:val="00B11655"/>
    <w:rsid w:val="00B1281C"/>
    <w:rsid w:val="00B12D0C"/>
    <w:rsid w:val="00B1645F"/>
    <w:rsid w:val="00B30A73"/>
    <w:rsid w:val="00B31092"/>
    <w:rsid w:val="00B31FC3"/>
    <w:rsid w:val="00B32582"/>
    <w:rsid w:val="00B325BA"/>
    <w:rsid w:val="00B32BF6"/>
    <w:rsid w:val="00B34B3F"/>
    <w:rsid w:val="00B34BF9"/>
    <w:rsid w:val="00B37E1B"/>
    <w:rsid w:val="00B40319"/>
    <w:rsid w:val="00B40511"/>
    <w:rsid w:val="00B43E9D"/>
    <w:rsid w:val="00B44A1A"/>
    <w:rsid w:val="00B450DC"/>
    <w:rsid w:val="00B53A0E"/>
    <w:rsid w:val="00B55CF2"/>
    <w:rsid w:val="00B566C1"/>
    <w:rsid w:val="00B6329E"/>
    <w:rsid w:val="00B6555B"/>
    <w:rsid w:val="00B668A4"/>
    <w:rsid w:val="00B67055"/>
    <w:rsid w:val="00B6706F"/>
    <w:rsid w:val="00B714F8"/>
    <w:rsid w:val="00B7158E"/>
    <w:rsid w:val="00B75142"/>
    <w:rsid w:val="00B75670"/>
    <w:rsid w:val="00B76185"/>
    <w:rsid w:val="00B8184E"/>
    <w:rsid w:val="00B84019"/>
    <w:rsid w:val="00B84E36"/>
    <w:rsid w:val="00B90415"/>
    <w:rsid w:val="00B9072A"/>
    <w:rsid w:val="00B920E4"/>
    <w:rsid w:val="00B92F34"/>
    <w:rsid w:val="00B9391B"/>
    <w:rsid w:val="00B94FDB"/>
    <w:rsid w:val="00B95AC2"/>
    <w:rsid w:val="00B962CD"/>
    <w:rsid w:val="00B96B70"/>
    <w:rsid w:val="00BA1197"/>
    <w:rsid w:val="00BA1422"/>
    <w:rsid w:val="00BA171B"/>
    <w:rsid w:val="00BA1FB6"/>
    <w:rsid w:val="00BA398B"/>
    <w:rsid w:val="00BA3D38"/>
    <w:rsid w:val="00BA6EA3"/>
    <w:rsid w:val="00BA739B"/>
    <w:rsid w:val="00BB2642"/>
    <w:rsid w:val="00BB2B7C"/>
    <w:rsid w:val="00BB44B1"/>
    <w:rsid w:val="00BB6A0F"/>
    <w:rsid w:val="00BC060B"/>
    <w:rsid w:val="00BD26F2"/>
    <w:rsid w:val="00BD2FEB"/>
    <w:rsid w:val="00BD42F2"/>
    <w:rsid w:val="00BD5916"/>
    <w:rsid w:val="00BD5A35"/>
    <w:rsid w:val="00BE0F3B"/>
    <w:rsid w:val="00BE2F1E"/>
    <w:rsid w:val="00BE4CC3"/>
    <w:rsid w:val="00BE70FE"/>
    <w:rsid w:val="00BF1525"/>
    <w:rsid w:val="00BF1762"/>
    <w:rsid w:val="00BF4C79"/>
    <w:rsid w:val="00BF4FA7"/>
    <w:rsid w:val="00BF6A3C"/>
    <w:rsid w:val="00C01882"/>
    <w:rsid w:val="00C122E4"/>
    <w:rsid w:val="00C13CDD"/>
    <w:rsid w:val="00C13D13"/>
    <w:rsid w:val="00C16E74"/>
    <w:rsid w:val="00C1749D"/>
    <w:rsid w:val="00C21A5C"/>
    <w:rsid w:val="00C23242"/>
    <w:rsid w:val="00C24171"/>
    <w:rsid w:val="00C2467B"/>
    <w:rsid w:val="00C24680"/>
    <w:rsid w:val="00C24D20"/>
    <w:rsid w:val="00C3129B"/>
    <w:rsid w:val="00C31E35"/>
    <w:rsid w:val="00C3352E"/>
    <w:rsid w:val="00C34E56"/>
    <w:rsid w:val="00C35004"/>
    <w:rsid w:val="00C4081F"/>
    <w:rsid w:val="00C45409"/>
    <w:rsid w:val="00C4637E"/>
    <w:rsid w:val="00C4713B"/>
    <w:rsid w:val="00C50C7E"/>
    <w:rsid w:val="00C50EFE"/>
    <w:rsid w:val="00C54EF6"/>
    <w:rsid w:val="00C5528C"/>
    <w:rsid w:val="00C5612B"/>
    <w:rsid w:val="00C66620"/>
    <w:rsid w:val="00C67AE3"/>
    <w:rsid w:val="00C67CA4"/>
    <w:rsid w:val="00C67E10"/>
    <w:rsid w:val="00C72D10"/>
    <w:rsid w:val="00C73123"/>
    <w:rsid w:val="00C73908"/>
    <w:rsid w:val="00C75341"/>
    <w:rsid w:val="00C80182"/>
    <w:rsid w:val="00C8063A"/>
    <w:rsid w:val="00C80A19"/>
    <w:rsid w:val="00C849B1"/>
    <w:rsid w:val="00C87036"/>
    <w:rsid w:val="00C9187B"/>
    <w:rsid w:val="00C91F5B"/>
    <w:rsid w:val="00CA1045"/>
    <w:rsid w:val="00CA1242"/>
    <w:rsid w:val="00CA2081"/>
    <w:rsid w:val="00CA24B6"/>
    <w:rsid w:val="00CA33E9"/>
    <w:rsid w:val="00CB0A05"/>
    <w:rsid w:val="00CB15EB"/>
    <w:rsid w:val="00CB2194"/>
    <w:rsid w:val="00CB3668"/>
    <w:rsid w:val="00CC02F9"/>
    <w:rsid w:val="00CC338B"/>
    <w:rsid w:val="00CC7CEC"/>
    <w:rsid w:val="00CD07A0"/>
    <w:rsid w:val="00CD10A0"/>
    <w:rsid w:val="00CD1F95"/>
    <w:rsid w:val="00CD3182"/>
    <w:rsid w:val="00CD38A2"/>
    <w:rsid w:val="00CD3B40"/>
    <w:rsid w:val="00CD3C67"/>
    <w:rsid w:val="00CD63F7"/>
    <w:rsid w:val="00CD6769"/>
    <w:rsid w:val="00CE15C5"/>
    <w:rsid w:val="00CE1D22"/>
    <w:rsid w:val="00CE33E2"/>
    <w:rsid w:val="00CE36C7"/>
    <w:rsid w:val="00CE4673"/>
    <w:rsid w:val="00CE6BED"/>
    <w:rsid w:val="00CF02E1"/>
    <w:rsid w:val="00CF1082"/>
    <w:rsid w:val="00D00B8F"/>
    <w:rsid w:val="00D01CE5"/>
    <w:rsid w:val="00D02AF0"/>
    <w:rsid w:val="00D05FA2"/>
    <w:rsid w:val="00D067EF"/>
    <w:rsid w:val="00D06D68"/>
    <w:rsid w:val="00D0712B"/>
    <w:rsid w:val="00D108D5"/>
    <w:rsid w:val="00D1240C"/>
    <w:rsid w:val="00D12657"/>
    <w:rsid w:val="00D13708"/>
    <w:rsid w:val="00D152C8"/>
    <w:rsid w:val="00D228D3"/>
    <w:rsid w:val="00D236E3"/>
    <w:rsid w:val="00D26147"/>
    <w:rsid w:val="00D27C54"/>
    <w:rsid w:val="00D3010B"/>
    <w:rsid w:val="00D3130E"/>
    <w:rsid w:val="00D33461"/>
    <w:rsid w:val="00D34F4E"/>
    <w:rsid w:val="00D47B1C"/>
    <w:rsid w:val="00D47F91"/>
    <w:rsid w:val="00D51B5B"/>
    <w:rsid w:val="00D52283"/>
    <w:rsid w:val="00D53D30"/>
    <w:rsid w:val="00D5501D"/>
    <w:rsid w:val="00D5592B"/>
    <w:rsid w:val="00D57756"/>
    <w:rsid w:val="00D6016C"/>
    <w:rsid w:val="00D6369E"/>
    <w:rsid w:val="00D64879"/>
    <w:rsid w:val="00D65737"/>
    <w:rsid w:val="00D65FAA"/>
    <w:rsid w:val="00D702A2"/>
    <w:rsid w:val="00D703B9"/>
    <w:rsid w:val="00D74218"/>
    <w:rsid w:val="00D75CEB"/>
    <w:rsid w:val="00D84606"/>
    <w:rsid w:val="00D8562E"/>
    <w:rsid w:val="00D865BB"/>
    <w:rsid w:val="00D86913"/>
    <w:rsid w:val="00D917DE"/>
    <w:rsid w:val="00D932AB"/>
    <w:rsid w:val="00D94070"/>
    <w:rsid w:val="00DA0E94"/>
    <w:rsid w:val="00DA2C5F"/>
    <w:rsid w:val="00DA34D7"/>
    <w:rsid w:val="00DA36DC"/>
    <w:rsid w:val="00DA3C2D"/>
    <w:rsid w:val="00DA3F99"/>
    <w:rsid w:val="00DA503D"/>
    <w:rsid w:val="00DA56B7"/>
    <w:rsid w:val="00DA63A1"/>
    <w:rsid w:val="00DB1878"/>
    <w:rsid w:val="00DB2CB4"/>
    <w:rsid w:val="00DB6555"/>
    <w:rsid w:val="00DB7E9D"/>
    <w:rsid w:val="00DC0619"/>
    <w:rsid w:val="00DC07A8"/>
    <w:rsid w:val="00DC3759"/>
    <w:rsid w:val="00DC4F81"/>
    <w:rsid w:val="00DC5536"/>
    <w:rsid w:val="00DC5C1E"/>
    <w:rsid w:val="00DC62E6"/>
    <w:rsid w:val="00DC6C36"/>
    <w:rsid w:val="00DD01D5"/>
    <w:rsid w:val="00DD187C"/>
    <w:rsid w:val="00DD373D"/>
    <w:rsid w:val="00DD3AB6"/>
    <w:rsid w:val="00DD424F"/>
    <w:rsid w:val="00DD600E"/>
    <w:rsid w:val="00DD7610"/>
    <w:rsid w:val="00DD7E61"/>
    <w:rsid w:val="00DE0E8B"/>
    <w:rsid w:val="00DE25E0"/>
    <w:rsid w:val="00DE2F56"/>
    <w:rsid w:val="00DE3955"/>
    <w:rsid w:val="00DE6CC2"/>
    <w:rsid w:val="00DF3E02"/>
    <w:rsid w:val="00DF7D76"/>
    <w:rsid w:val="00E002F1"/>
    <w:rsid w:val="00E00E81"/>
    <w:rsid w:val="00E04B46"/>
    <w:rsid w:val="00E05279"/>
    <w:rsid w:val="00E06687"/>
    <w:rsid w:val="00E07A15"/>
    <w:rsid w:val="00E1013E"/>
    <w:rsid w:val="00E10A14"/>
    <w:rsid w:val="00E13A73"/>
    <w:rsid w:val="00E13A88"/>
    <w:rsid w:val="00E15B8E"/>
    <w:rsid w:val="00E16469"/>
    <w:rsid w:val="00E164D2"/>
    <w:rsid w:val="00E17D57"/>
    <w:rsid w:val="00E21A27"/>
    <w:rsid w:val="00E2466E"/>
    <w:rsid w:val="00E256E3"/>
    <w:rsid w:val="00E3027F"/>
    <w:rsid w:val="00E31BF8"/>
    <w:rsid w:val="00E33A18"/>
    <w:rsid w:val="00E33EE1"/>
    <w:rsid w:val="00E42BC9"/>
    <w:rsid w:val="00E4786C"/>
    <w:rsid w:val="00E5674B"/>
    <w:rsid w:val="00E60B14"/>
    <w:rsid w:val="00E61C3F"/>
    <w:rsid w:val="00E62E62"/>
    <w:rsid w:val="00E64642"/>
    <w:rsid w:val="00E73290"/>
    <w:rsid w:val="00E736C5"/>
    <w:rsid w:val="00E73D27"/>
    <w:rsid w:val="00E75ACB"/>
    <w:rsid w:val="00E75DCF"/>
    <w:rsid w:val="00E76695"/>
    <w:rsid w:val="00E7686F"/>
    <w:rsid w:val="00E76D24"/>
    <w:rsid w:val="00E76FEB"/>
    <w:rsid w:val="00E808C9"/>
    <w:rsid w:val="00E809EA"/>
    <w:rsid w:val="00E8126F"/>
    <w:rsid w:val="00E8401E"/>
    <w:rsid w:val="00E84715"/>
    <w:rsid w:val="00E84A49"/>
    <w:rsid w:val="00E8555E"/>
    <w:rsid w:val="00E923C5"/>
    <w:rsid w:val="00EA0C73"/>
    <w:rsid w:val="00EA0DE2"/>
    <w:rsid w:val="00EA4B0E"/>
    <w:rsid w:val="00EA4B7B"/>
    <w:rsid w:val="00EA5AB4"/>
    <w:rsid w:val="00EA60C3"/>
    <w:rsid w:val="00EA7A6F"/>
    <w:rsid w:val="00EB1210"/>
    <w:rsid w:val="00EB1346"/>
    <w:rsid w:val="00EB243B"/>
    <w:rsid w:val="00EB36E9"/>
    <w:rsid w:val="00EB5729"/>
    <w:rsid w:val="00EB5B63"/>
    <w:rsid w:val="00EC0830"/>
    <w:rsid w:val="00EC10C6"/>
    <w:rsid w:val="00EC1919"/>
    <w:rsid w:val="00EC64AD"/>
    <w:rsid w:val="00EC6F51"/>
    <w:rsid w:val="00ED0DD1"/>
    <w:rsid w:val="00ED43B6"/>
    <w:rsid w:val="00EE053B"/>
    <w:rsid w:val="00EE186D"/>
    <w:rsid w:val="00EE3FAA"/>
    <w:rsid w:val="00EE4E9D"/>
    <w:rsid w:val="00EE5903"/>
    <w:rsid w:val="00EF4EEE"/>
    <w:rsid w:val="00EF6CF2"/>
    <w:rsid w:val="00EF70CE"/>
    <w:rsid w:val="00F07BD2"/>
    <w:rsid w:val="00F11369"/>
    <w:rsid w:val="00F13CBC"/>
    <w:rsid w:val="00F140CE"/>
    <w:rsid w:val="00F148E8"/>
    <w:rsid w:val="00F218E9"/>
    <w:rsid w:val="00F21E14"/>
    <w:rsid w:val="00F222B1"/>
    <w:rsid w:val="00F25D12"/>
    <w:rsid w:val="00F27DC8"/>
    <w:rsid w:val="00F3150A"/>
    <w:rsid w:val="00F3245B"/>
    <w:rsid w:val="00F3579A"/>
    <w:rsid w:val="00F3610F"/>
    <w:rsid w:val="00F36E65"/>
    <w:rsid w:val="00F41F26"/>
    <w:rsid w:val="00F43FE0"/>
    <w:rsid w:val="00F4607C"/>
    <w:rsid w:val="00F4742E"/>
    <w:rsid w:val="00F477C0"/>
    <w:rsid w:val="00F509A0"/>
    <w:rsid w:val="00F54527"/>
    <w:rsid w:val="00F54897"/>
    <w:rsid w:val="00F61233"/>
    <w:rsid w:val="00F63880"/>
    <w:rsid w:val="00F67F8B"/>
    <w:rsid w:val="00F70FFA"/>
    <w:rsid w:val="00F74341"/>
    <w:rsid w:val="00F753A7"/>
    <w:rsid w:val="00F75487"/>
    <w:rsid w:val="00F80A4F"/>
    <w:rsid w:val="00F825E1"/>
    <w:rsid w:val="00F85688"/>
    <w:rsid w:val="00F87321"/>
    <w:rsid w:val="00F91195"/>
    <w:rsid w:val="00F92BEC"/>
    <w:rsid w:val="00F94149"/>
    <w:rsid w:val="00F9548D"/>
    <w:rsid w:val="00FA1F07"/>
    <w:rsid w:val="00FA23C3"/>
    <w:rsid w:val="00FA2C69"/>
    <w:rsid w:val="00FB00DC"/>
    <w:rsid w:val="00FB07F3"/>
    <w:rsid w:val="00FB1351"/>
    <w:rsid w:val="00FB4C3F"/>
    <w:rsid w:val="00FB5C08"/>
    <w:rsid w:val="00FB7842"/>
    <w:rsid w:val="00FC0BDC"/>
    <w:rsid w:val="00FC0F37"/>
    <w:rsid w:val="00FC3084"/>
    <w:rsid w:val="00FC326F"/>
    <w:rsid w:val="00FC7CBD"/>
    <w:rsid w:val="00FD488F"/>
    <w:rsid w:val="00FE5EEE"/>
    <w:rsid w:val="00FF1F76"/>
    <w:rsid w:val="00FF3582"/>
    <w:rsid w:val="00FF4D4B"/>
    <w:rsid w:val="00FF5A2F"/>
    <w:rsid w:val="00FF70A9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9C8B2"/>
  <w15:docId w15:val="{07B0553E-6550-4EB4-92B6-517A329A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084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qFormat/>
    <w:rsid w:val="000E16EE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C72D10"/>
    <w:rPr>
      <w:rFonts w:eastAsia="SimSun"/>
      <w:lang w:val="bg-BG"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C72D10"/>
    <w:rPr>
      <w:rFonts w:eastAsia="SimSun"/>
      <w:lang w:val="bg-BG" w:eastAsia="zh-CN"/>
    </w:rPr>
  </w:style>
  <w:style w:type="character" w:styleId="FootnoteReference">
    <w:name w:val="footnote reference"/>
    <w:rsid w:val="00C72D10"/>
    <w:rPr>
      <w:vertAlign w:val="superscript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locked/>
    <w:rsid w:val="00344DC5"/>
    <w:rPr>
      <w:sz w:val="24"/>
      <w:szCs w:val="24"/>
      <w:lang w:val="bg-BG" w:eastAsia="bg-BG"/>
    </w:rPr>
  </w:style>
  <w:style w:type="paragraph" w:customStyle="1" w:styleId="Default">
    <w:name w:val="Default"/>
    <w:rsid w:val="00AC6605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CommentText">
    <w:name w:val="annotation text"/>
    <w:basedOn w:val="Normal"/>
    <w:link w:val="CommentTextChar"/>
    <w:rsid w:val="00AC6605"/>
    <w:rPr>
      <w:rFonts w:eastAsia="Calibri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rsid w:val="00AC6605"/>
    <w:rPr>
      <w:rFonts w:eastAsia="Calibri"/>
      <w:lang w:val="bg-BG" w:eastAsia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05"/>
    <w:pPr>
      <w:spacing w:after="160" w:line="256" w:lineRule="auto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C6605"/>
    <w:rPr>
      <w:rFonts w:ascii="Calibri" w:hAnsi="Calibri"/>
      <w:color w:val="5A5A5A"/>
      <w:spacing w:val="15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6304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423"/>
    <w:rPr>
      <w:rFonts w:eastAsia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423"/>
    <w:rPr>
      <w:rFonts w:eastAsia="Calibri"/>
      <w:b/>
      <w:bCs/>
      <w:lang w:val="bg-BG" w:eastAsia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93633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62E6"/>
  </w:style>
  <w:style w:type="table" w:styleId="TableGrid">
    <w:name w:val="Table Grid"/>
    <w:basedOn w:val="TableNormal"/>
    <w:uiPriority w:val="59"/>
    <w:rsid w:val="004F2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F274C"/>
  </w:style>
  <w:style w:type="character" w:styleId="UnresolvedMention">
    <w:name w:val="Unresolved Mention"/>
    <w:basedOn w:val="DefaultParagraphFont"/>
    <w:uiPriority w:val="99"/>
    <w:semiHidden/>
    <w:unhideWhenUsed/>
    <w:rsid w:val="00FF4D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9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umis2020.government.bg/bg/s/Default/Manu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F6FDF-99BF-4484-B6A3-E091C18F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15</Pages>
  <Words>5054</Words>
  <Characters>28813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M.Dimitrova</dc:creator>
  <cp:lastModifiedBy>OPOS BG33</cp:lastModifiedBy>
  <cp:revision>33</cp:revision>
  <dcterms:created xsi:type="dcterms:W3CDTF">2026-01-27T12:26:00Z</dcterms:created>
  <dcterms:modified xsi:type="dcterms:W3CDTF">2026-03-27T09:04:00Z</dcterms:modified>
</cp:coreProperties>
</file>